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52262C" w14:textId="1DDF45F8" w:rsidR="009A4EA9" w:rsidRPr="00156D62" w:rsidRDefault="00C244DC" w:rsidP="00591902">
      <w:pPr>
        <w:pStyle w:val="Nagwek1"/>
        <w:shd w:val="clear" w:color="auto" w:fill="C6D9F1" w:themeFill="text2" w:themeFillTint="33"/>
        <w:spacing w:before="360"/>
        <w:jc w:val="left"/>
        <w:rPr>
          <w:rFonts w:cstheme="minorHAnsi"/>
          <w:color w:val="000000" w:themeColor="text1"/>
          <w:sz w:val="20"/>
          <w:szCs w:val="20"/>
        </w:rPr>
      </w:pPr>
      <w:bookmarkStart w:id="0" w:name="_Toc516738908"/>
      <w:bookmarkStart w:id="1" w:name="_Toc18928752"/>
      <w:r w:rsidRPr="00156D62">
        <w:rPr>
          <w:rFonts w:cstheme="minorHAnsi"/>
          <w:color w:val="000000" w:themeColor="text1"/>
          <w:sz w:val="20"/>
          <w:szCs w:val="20"/>
        </w:rPr>
        <w:t xml:space="preserve">ZAŁĄCZNIK NR </w:t>
      </w:r>
      <w:r w:rsidR="0027129E">
        <w:rPr>
          <w:rFonts w:cstheme="minorHAnsi"/>
          <w:color w:val="000000" w:themeColor="text1"/>
          <w:sz w:val="20"/>
          <w:szCs w:val="20"/>
        </w:rPr>
        <w:t>7</w:t>
      </w:r>
      <w:r w:rsidRPr="00156D62">
        <w:rPr>
          <w:rFonts w:cstheme="minorHAnsi"/>
          <w:color w:val="000000" w:themeColor="text1"/>
          <w:sz w:val="20"/>
          <w:szCs w:val="20"/>
        </w:rPr>
        <w:t xml:space="preserve"> DO S</w:t>
      </w:r>
      <w:r w:rsidR="009A4EA9" w:rsidRPr="00156D62">
        <w:rPr>
          <w:rFonts w:cstheme="minorHAnsi"/>
          <w:color w:val="000000" w:themeColor="text1"/>
          <w:sz w:val="20"/>
          <w:szCs w:val="20"/>
        </w:rPr>
        <w:t xml:space="preserve">WZ – </w:t>
      </w:r>
      <w:bookmarkEnd w:id="0"/>
      <w:bookmarkEnd w:id="1"/>
      <w:r w:rsidR="0027129E">
        <w:rPr>
          <w:rFonts w:cstheme="minorHAnsi"/>
          <w:color w:val="000000" w:themeColor="text1"/>
          <w:sz w:val="20"/>
          <w:szCs w:val="20"/>
        </w:rPr>
        <w:t>WYKAZ OSÓB</w:t>
      </w:r>
    </w:p>
    <w:p w14:paraId="2AAE3FB5" w14:textId="1D814C79" w:rsidR="00A473BE" w:rsidRDefault="00A473BE" w:rsidP="00A473BE">
      <w:pPr>
        <w:pStyle w:val="Akapitzlist"/>
        <w:spacing w:before="120" w:line="276" w:lineRule="auto"/>
        <w:ind w:left="284"/>
        <w:jc w:val="left"/>
        <w:outlineLvl w:val="0"/>
        <w:rPr>
          <w:rFonts w:asciiTheme="minorHAnsi" w:hAnsiTheme="minorHAnsi" w:cstheme="minorHAnsi"/>
          <w:b/>
          <w:sz w:val="20"/>
        </w:rPr>
      </w:pPr>
    </w:p>
    <w:tbl>
      <w:tblPr>
        <w:tblStyle w:val="Tabela-Siatka"/>
        <w:tblW w:w="0" w:type="auto"/>
        <w:tblLook w:val="04A0" w:firstRow="1" w:lastRow="0" w:firstColumn="1" w:lastColumn="0" w:noHBand="0" w:noVBand="1"/>
      </w:tblPr>
      <w:tblGrid>
        <w:gridCol w:w="3965"/>
        <w:gridCol w:w="850"/>
        <w:gridCol w:w="4134"/>
      </w:tblGrid>
      <w:tr w:rsidR="0052463C" w:rsidRPr="006B56FD" w14:paraId="4EBF985D" w14:textId="77777777" w:rsidTr="0052463C">
        <w:trPr>
          <w:trHeight w:val="1820"/>
        </w:trPr>
        <w:tc>
          <w:tcPr>
            <w:tcW w:w="3965" w:type="dxa"/>
            <w:tcBorders>
              <w:right w:val="single" w:sz="4" w:space="0" w:color="auto"/>
            </w:tcBorders>
          </w:tcPr>
          <w:p w14:paraId="0E90FD34" w14:textId="77777777" w:rsidR="0052463C" w:rsidRPr="006B56FD" w:rsidRDefault="0052463C" w:rsidP="00345526">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p>
          <w:p w14:paraId="6B4E6112" w14:textId="77777777" w:rsidR="0052463C" w:rsidRPr="006B56FD" w:rsidRDefault="0052463C" w:rsidP="00345526">
            <w:pPr>
              <w:ind w:right="28"/>
              <w:jc w:val="left"/>
              <w:rPr>
                <w:rFonts w:asciiTheme="minorHAnsi" w:hAnsiTheme="minorHAnsi" w:cstheme="minorHAnsi"/>
                <w:sz w:val="20"/>
              </w:rPr>
            </w:pPr>
          </w:p>
          <w:p w14:paraId="38EEDDAF" w14:textId="77777777" w:rsidR="0052463C" w:rsidRPr="006B56FD" w:rsidRDefault="0052463C" w:rsidP="00345526">
            <w:pPr>
              <w:ind w:right="28"/>
              <w:jc w:val="center"/>
              <w:rPr>
                <w:rFonts w:asciiTheme="minorHAnsi" w:hAnsiTheme="minorHAnsi" w:cstheme="minorHAnsi"/>
                <w:sz w:val="20"/>
              </w:rPr>
            </w:pPr>
            <w:r w:rsidRPr="006B56FD">
              <w:rPr>
                <w:rFonts w:asciiTheme="minorHAnsi" w:hAnsiTheme="minorHAnsi" w:cstheme="minorHAnsi"/>
                <w:sz w:val="20"/>
              </w:rPr>
              <w:t>…………………………………………………</w:t>
            </w:r>
          </w:p>
          <w:p w14:paraId="3EBB5D03" w14:textId="77777777" w:rsidR="0052463C" w:rsidRPr="006B56FD" w:rsidRDefault="0052463C" w:rsidP="00345526">
            <w:pPr>
              <w:ind w:right="28"/>
              <w:jc w:val="center"/>
              <w:rPr>
                <w:rFonts w:asciiTheme="minorHAnsi" w:hAnsiTheme="minorHAnsi" w:cstheme="minorHAnsi"/>
                <w:sz w:val="20"/>
              </w:rPr>
            </w:pPr>
            <w:r w:rsidRPr="006B56FD">
              <w:rPr>
                <w:rFonts w:asciiTheme="minorHAnsi" w:hAnsiTheme="minorHAnsi" w:cstheme="minorHAnsi"/>
                <w:sz w:val="20"/>
              </w:rPr>
              <w:t>……………………………………………….</w:t>
            </w:r>
          </w:p>
          <w:p w14:paraId="34EC1F25" w14:textId="77777777" w:rsidR="0052463C" w:rsidRPr="006B56FD" w:rsidRDefault="0052463C" w:rsidP="00345526">
            <w:pPr>
              <w:ind w:right="28"/>
              <w:jc w:val="center"/>
              <w:rPr>
                <w:rFonts w:asciiTheme="minorHAnsi" w:hAnsiTheme="minorHAnsi" w:cstheme="minorHAnsi"/>
                <w:i/>
                <w:sz w:val="20"/>
              </w:rPr>
            </w:pPr>
            <w:r w:rsidRPr="006B56FD">
              <w:rPr>
                <w:rFonts w:asciiTheme="minorHAnsi" w:hAnsiTheme="minorHAnsi" w:cstheme="minorHAnsi"/>
                <w:i/>
                <w:sz w:val="20"/>
              </w:rPr>
              <w:t>Nazwa i adres</w:t>
            </w:r>
          </w:p>
          <w:p w14:paraId="6173AD39" w14:textId="77777777" w:rsidR="0052463C" w:rsidRPr="006B56FD" w:rsidRDefault="0052463C" w:rsidP="00345526">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2DC95B4B" w14:textId="77777777" w:rsidR="0052463C" w:rsidRPr="006B56FD" w:rsidRDefault="0052463C" w:rsidP="00345526">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20C02231" w14:textId="77777777" w:rsidR="0052463C" w:rsidRPr="006B56FD" w:rsidRDefault="0052463C" w:rsidP="00345526">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05EC7265" w14:textId="77777777" w:rsidR="0052463C" w:rsidRPr="006B56FD" w:rsidRDefault="0052463C" w:rsidP="00345526">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PGE Dystrybucja S.A.</w:t>
            </w:r>
          </w:p>
          <w:p w14:paraId="5AED2FD5" w14:textId="77777777" w:rsidR="0052463C" w:rsidRPr="006B56FD" w:rsidRDefault="0052463C" w:rsidP="00345526">
            <w:pPr>
              <w:spacing w:before="120" w:after="120" w:line="240" w:lineRule="auto"/>
              <w:contextualSpacing/>
              <w:jc w:val="center"/>
              <w:rPr>
                <w:rFonts w:asciiTheme="minorHAnsi" w:eastAsia="Calibri" w:hAnsiTheme="minorHAnsi" w:cstheme="minorHAnsi"/>
                <w:sz w:val="20"/>
              </w:rPr>
            </w:pPr>
            <w:r w:rsidRPr="006B56FD">
              <w:rPr>
                <w:rFonts w:asciiTheme="minorHAnsi" w:eastAsia="Calibri" w:hAnsiTheme="minorHAnsi" w:cstheme="minorHAnsi"/>
                <w:sz w:val="20"/>
              </w:rPr>
              <w:t>w imieniu i na rzecz której działa:</w:t>
            </w:r>
          </w:p>
          <w:p w14:paraId="5850DF7C" w14:textId="6F260691" w:rsidR="0052463C" w:rsidRPr="001030A1" w:rsidRDefault="0052463C" w:rsidP="00345526">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 xml:space="preserve">PGE Dystrybucja S.A. Oddział </w:t>
            </w:r>
            <w:r w:rsidR="0098793E" w:rsidRPr="001030A1">
              <w:rPr>
                <w:rFonts w:asciiTheme="minorHAnsi" w:eastAsia="Calibri" w:hAnsiTheme="minorHAnsi" w:cstheme="minorHAnsi"/>
                <w:b/>
                <w:sz w:val="20"/>
              </w:rPr>
              <w:t>Zamość</w:t>
            </w:r>
          </w:p>
          <w:p w14:paraId="319A8179" w14:textId="4C2241D1" w:rsidR="0052463C" w:rsidRPr="001030A1" w:rsidRDefault="0098793E" w:rsidP="00345526">
            <w:pPr>
              <w:spacing w:before="120" w:after="120" w:line="240" w:lineRule="auto"/>
              <w:contextualSpacing/>
              <w:jc w:val="center"/>
              <w:rPr>
                <w:rFonts w:asciiTheme="minorHAnsi" w:eastAsia="Calibri" w:hAnsiTheme="minorHAnsi" w:cstheme="minorHAnsi"/>
                <w:b/>
                <w:color w:val="000000"/>
                <w:sz w:val="20"/>
              </w:rPr>
            </w:pPr>
            <w:r w:rsidRPr="001030A1">
              <w:rPr>
                <w:rFonts w:asciiTheme="minorHAnsi" w:eastAsia="Calibri" w:hAnsiTheme="minorHAnsi" w:cstheme="minorHAnsi"/>
                <w:b/>
                <w:color w:val="000000"/>
                <w:sz w:val="20"/>
              </w:rPr>
              <w:t>ul. Koźmiana 1</w:t>
            </w:r>
          </w:p>
          <w:p w14:paraId="0F65C83D" w14:textId="170FA92C" w:rsidR="0052463C" w:rsidRPr="006B56FD" w:rsidRDefault="0098793E" w:rsidP="0098793E">
            <w:pPr>
              <w:spacing w:line="360" w:lineRule="auto"/>
              <w:jc w:val="center"/>
              <w:rPr>
                <w:rFonts w:asciiTheme="minorHAnsi" w:eastAsiaTheme="majorEastAsia" w:hAnsiTheme="minorHAnsi" w:cstheme="minorHAnsi"/>
                <w:i/>
                <w:iCs/>
                <w:sz w:val="20"/>
              </w:rPr>
            </w:pPr>
            <w:r w:rsidRPr="001030A1">
              <w:rPr>
                <w:rFonts w:asciiTheme="minorHAnsi" w:eastAsia="Calibri" w:hAnsiTheme="minorHAnsi" w:cstheme="minorHAnsi"/>
                <w:b/>
                <w:color w:val="000000"/>
                <w:sz w:val="20"/>
              </w:rPr>
              <w:t>22-400 Zamość</w:t>
            </w:r>
            <w:r w:rsidR="0052463C" w:rsidRPr="001030A1">
              <w:rPr>
                <w:rFonts w:asciiTheme="minorHAnsi" w:eastAsia="Calibri" w:hAnsiTheme="minorHAnsi" w:cstheme="minorHAnsi"/>
                <w:b/>
                <w:color w:val="000000"/>
                <w:sz w:val="20"/>
              </w:rPr>
              <w:t>.</w:t>
            </w:r>
          </w:p>
        </w:tc>
      </w:tr>
    </w:tbl>
    <w:p w14:paraId="18A388C8" w14:textId="79A058A0" w:rsidR="00DC680A" w:rsidRDefault="00DC680A" w:rsidP="00A473BE">
      <w:pPr>
        <w:pStyle w:val="Akapitzlist"/>
        <w:spacing w:before="120" w:line="276" w:lineRule="auto"/>
        <w:ind w:left="284"/>
        <w:jc w:val="left"/>
        <w:outlineLvl w:val="0"/>
        <w:rPr>
          <w:rFonts w:asciiTheme="minorHAnsi" w:hAnsiTheme="minorHAnsi" w:cstheme="minorHAnsi"/>
          <w:b/>
          <w:sz w:val="20"/>
        </w:rPr>
      </w:pPr>
    </w:p>
    <w:p w14:paraId="1774DBC7" w14:textId="6758C1C4" w:rsidR="00DC680A" w:rsidRDefault="00DC680A" w:rsidP="00DC680A">
      <w:pPr>
        <w:pStyle w:val="Akapitzlist"/>
        <w:spacing w:before="120" w:line="276" w:lineRule="auto"/>
        <w:ind w:left="284"/>
        <w:jc w:val="center"/>
        <w:outlineLvl w:val="0"/>
        <w:rPr>
          <w:rFonts w:asciiTheme="minorHAnsi" w:hAnsiTheme="minorHAnsi" w:cstheme="minorHAnsi"/>
          <w:b/>
          <w:sz w:val="20"/>
        </w:rPr>
      </w:pPr>
      <w:r>
        <w:rPr>
          <w:rFonts w:asciiTheme="minorHAnsi" w:hAnsiTheme="minorHAnsi" w:cstheme="minorHAnsi"/>
          <w:b/>
          <w:sz w:val="20"/>
        </w:rPr>
        <w:t>WYKAZ OSÓB</w:t>
      </w:r>
    </w:p>
    <w:p w14:paraId="20CADFD7" w14:textId="77777777" w:rsidR="00FB68B1" w:rsidRDefault="00FB68B1" w:rsidP="00A473BE">
      <w:pPr>
        <w:pStyle w:val="Akapitzlist"/>
        <w:spacing w:before="120" w:line="276" w:lineRule="auto"/>
        <w:ind w:left="284"/>
        <w:jc w:val="left"/>
        <w:outlineLvl w:val="0"/>
        <w:rPr>
          <w:rFonts w:asciiTheme="minorHAnsi" w:hAnsiTheme="minorHAnsi" w:cstheme="minorHAnsi"/>
          <w:b/>
          <w:sz w:val="20"/>
        </w:rPr>
      </w:pPr>
    </w:p>
    <w:p w14:paraId="6E16BEA8" w14:textId="2BF2ED07" w:rsidR="00DC680A" w:rsidRPr="00DC680A" w:rsidRDefault="00DC680A" w:rsidP="00360A81">
      <w:pPr>
        <w:ind w:left="-284"/>
        <w:rPr>
          <w:rFonts w:asciiTheme="minorHAnsi" w:hAnsiTheme="minorHAnsi" w:cstheme="minorHAnsi"/>
          <w:sz w:val="20"/>
          <w:lang w:eastAsia="pl-PL"/>
        </w:rPr>
      </w:pPr>
      <w:r w:rsidRPr="00817758">
        <w:rPr>
          <w:rFonts w:asciiTheme="minorHAnsi" w:hAnsiTheme="minorHAnsi" w:cstheme="minorHAnsi"/>
          <w:sz w:val="20"/>
          <w:lang w:eastAsia="pl-PL"/>
        </w:rPr>
        <w:t xml:space="preserve">Składając Ofertę w postępowaniu zakupowym nr </w:t>
      </w:r>
      <w:r w:rsidR="0027129E">
        <w:rPr>
          <w:rFonts w:asciiTheme="minorHAnsi" w:hAnsiTheme="minorHAnsi" w:cstheme="minorHAnsi"/>
          <w:b/>
          <w:sz w:val="20"/>
          <w:lang w:eastAsia="pl-PL"/>
        </w:rPr>
        <w:t>POT/DYS/OZ/0LZA/0</w:t>
      </w:r>
      <w:r w:rsidR="00F93607">
        <w:rPr>
          <w:rFonts w:asciiTheme="minorHAnsi" w:hAnsiTheme="minorHAnsi" w:cstheme="minorHAnsi"/>
          <w:b/>
          <w:sz w:val="20"/>
          <w:lang w:eastAsia="pl-PL"/>
        </w:rPr>
        <w:t>3</w:t>
      </w:r>
      <w:r w:rsidR="00A22038">
        <w:rPr>
          <w:rFonts w:asciiTheme="minorHAnsi" w:hAnsiTheme="minorHAnsi" w:cstheme="minorHAnsi"/>
          <w:b/>
          <w:sz w:val="20"/>
          <w:lang w:eastAsia="pl-PL"/>
        </w:rPr>
        <w:t>203</w:t>
      </w:r>
      <w:bookmarkStart w:id="2" w:name="_GoBack"/>
      <w:bookmarkEnd w:id="2"/>
      <w:r w:rsidR="0027129E">
        <w:rPr>
          <w:rFonts w:asciiTheme="minorHAnsi" w:hAnsiTheme="minorHAnsi" w:cstheme="minorHAnsi"/>
          <w:b/>
          <w:sz w:val="20"/>
          <w:lang w:eastAsia="pl-PL"/>
        </w:rPr>
        <w:t xml:space="preserve">/2024 </w:t>
      </w:r>
      <w:r w:rsidRPr="00817758">
        <w:rPr>
          <w:rFonts w:asciiTheme="minorHAnsi" w:hAnsiTheme="minorHAnsi" w:cstheme="minorHAnsi"/>
          <w:sz w:val="20"/>
          <w:lang w:eastAsia="pl-PL"/>
        </w:rPr>
        <w:t xml:space="preserve">prowadzonym w trybie przetargu nieograniczonego </w:t>
      </w:r>
      <w:r w:rsidR="00274B24" w:rsidRPr="00817758">
        <w:rPr>
          <w:rFonts w:asciiTheme="minorHAnsi" w:hAnsiTheme="minorHAnsi" w:cstheme="minorHAnsi"/>
          <w:sz w:val="20"/>
          <w:lang w:eastAsia="pl-PL"/>
        </w:rPr>
        <w:t>pn.</w:t>
      </w:r>
      <w:r w:rsidRPr="00817758">
        <w:rPr>
          <w:rFonts w:asciiTheme="minorHAnsi" w:hAnsiTheme="minorHAnsi" w:cstheme="minorHAnsi"/>
          <w:sz w:val="20"/>
          <w:lang w:eastAsia="pl-PL"/>
        </w:rPr>
        <w:t xml:space="preserve"> </w:t>
      </w:r>
      <w:r w:rsidR="00A22038" w:rsidRPr="00A22038">
        <w:rPr>
          <w:rFonts w:asciiTheme="minorHAnsi" w:hAnsiTheme="minorHAnsi" w:cstheme="minorHAnsi"/>
          <w:b/>
          <w:sz w:val="20"/>
        </w:rPr>
        <w:t>Opracowanie dokumentacji projektowych dla 4 zadań przyłączeniowych RE Tomaszów Lubelski, Oleszyce 14, Lubaczów 41, W</w:t>
      </w:r>
      <w:r w:rsidR="00A22038">
        <w:rPr>
          <w:rFonts w:asciiTheme="minorHAnsi" w:hAnsiTheme="minorHAnsi" w:cstheme="minorHAnsi"/>
          <w:b/>
          <w:sz w:val="20"/>
        </w:rPr>
        <w:t xml:space="preserve">ieprzów Ordynacki, Cieszanów 14, </w:t>
      </w:r>
      <w:r w:rsidR="00DC64EA" w:rsidRPr="00591902">
        <w:rPr>
          <w:rFonts w:asciiTheme="minorHAnsi" w:hAnsiTheme="minorHAnsi" w:cstheme="minorHAnsi"/>
          <w:sz w:val="20"/>
          <w:lang w:eastAsia="pl-PL"/>
        </w:rPr>
        <w:t>oświadczamy,</w:t>
      </w:r>
      <w:r w:rsidR="00E60685">
        <w:rPr>
          <w:rFonts w:asciiTheme="minorHAnsi" w:hAnsiTheme="minorHAnsi" w:cstheme="minorHAnsi"/>
          <w:sz w:val="20"/>
          <w:lang w:eastAsia="pl-PL"/>
        </w:rPr>
        <w:t xml:space="preserve"> </w:t>
      </w:r>
      <w:r w:rsidR="00DC64EA" w:rsidRPr="00DC680A">
        <w:rPr>
          <w:rFonts w:asciiTheme="minorHAnsi" w:hAnsiTheme="minorHAnsi" w:cstheme="minorHAnsi"/>
          <w:sz w:val="20"/>
          <w:lang w:eastAsia="pl-PL"/>
        </w:rPr>
        <w:t>że</w:t>
      </w:r>
      <w:r w:rsidR="00DC64EA">
        <w:rPr>
          <w:rFonts w:asciiTheme="minorHAnsi" w:hAnsiTheme="minorHAnsi" w:cstheme="minorHAnsi"/>
          <w:sz w:val="20"/>
          <w:lang w:eastAsia="pl-PL"/>
        </w:rPr>
        <w:t xml:space="preserve"> </w:t>
      </w:r>
      <w:r w:rsidRPr="00DC680A">
        <w:rPr>
          <w:rFonts w:asciiTheme="minorHAnsi" w:hAnsiTheme="minorHAnsi" w:cstheme="minorHAnsi"/>
          <w:sz w:val="20"/>
          <w:lang w:eastAsia="pl-PL"/>
        </w:rPr>
        <w:t>dysponujemy następującymi osobami zdolnymi do realizacji zadania zdolnymi do wykonana przedmiotu Zakupu</w:t>
      </w:r>
      <w:r w:rsidR="0027129E">
        <w:rPr>
          <w:rFonts w:asciiTheme="minorHAnsi" w:hAnsiTheme="minorHAnsi" w:cstheme="minorHAnsi"/>
          <w:sz w:val="20"/>
          <w:lang w:eastAsia="pl-PL"/>
        </w:rPr>
        <w:t>.</w:t>
      </w:r>
    </w:p>
    <w:p w14:paraId="799D22D2" w14:textId="405E5CF1" w:rsidR="00DC680A" w:rsidRDefault="00DC680A" w:rsidP="00DC680A">
      <w:pPr>
        <w:widowControl w:val="0"/>
        <w:snapToGrid w:val="0"/>
        <w:spacing w:line="240" w:lineRule="auto"/>
        <w:ind w:left="170" w:right="170"/>
        <w:rPr>
          <w:rFonts w:asciiTheme="minorHAnsi" w:hAnsiTheme="minorHAnsi" w:cstheme="minorHAnsi"/>
          <w:sz w:val="20"/>
          <w:lang w:eastAsia="pl-PL"/>
        </w:rPr>
      </w:pPr>
    </w:p>
    <w:p w14:paraId="04CA54AA" w14:textId="2D0AC514" w:rsidR="00351226" w:rsidRPr="0027129E" w:rsidRDefault="0027129E" w:rsidP="0027129E">
      <w:pPr>
        <w:spacing w:after="120"/>
        <w:ind w:left="-284"/>
        <w:rPr>
          <w:rFonts w:asciiTheme="minorHAnsi" w:hAnsiTheme="minorHAnsi" w:cstheme="minorHAnsi"/>
          <w:b/>
          <w:color w:val="FF0000"/>
          <w:sz w:val="20"/>
          <w:lang w:eastAsia="pl-PL"/>
        </w:rPr>
      </w:pPr>
      <w:r>
        <w:rPr>
          <w:rFonts w:asciiTheme="minorHAnsi" w:hAnsiTheme="minorHAnsi" w:cstheme="minorHAnsi"/>
          <w:b/>
          <w:color w:val="FF0000"/>
          <w:sz w:val="20"/>
        </w:rPr>
        <w:t xml:space="preserve">Dotyczy Części postępowania nr ......... </w:t>
      </w:r>
    </w:p>
    <w:tbl>
      <w:tblPr>
        <w:tblW w:w="10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186"/>
        <w:gridCol w:w="1296"/>
        <w:gridCol w:w="1560"/>
        <w:gridCol w:w="1852"/>
        <w:gridCol w:w="8"/>
      </w:tblGrid>
      <w:tr w:rsidR="00351226" w:rsidRPr="00351226" w14:paraId="30B834F4" w14:textId="77777777" w:rsidTr="00992833">
        <w:trPr>
          <w:gridAfter w:val="1"/>
          <w:wAfter w:w="8" w:type="dxa"/>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0DBFCC0B" w14:textId="77777777" w:rsidR="00351226" w:rsidRPr="00351226" w:rsidRDefault="00351226" w:rsidP="00351226">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120367D7" w14:textId="77777777" w:rsidR="00351226" w:rsidRPr="00351226" w:rsidRDefault="00351226" w:rsidP="00351226">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27B34C2B" w14:textId="77777777" w:rsidR="00351226" w:rsidRPr="00351226" w:rsidRDefault="00351226" w:rsidP="00351226">
            <w:pPr>
              <w:snapToGrid w:val="0"/>
              <w:spacing w:line="240" w:lineRule="auto"/>
              <w:jc w:val="center"/>
              <w:rPr>
                <w:rFonts w:ascii="Calibri" w:eastAsia="Calibri" w:hAnsi="Calibri"/>
                <w:b/>
                <w:sz w:val="16"/>
                <w:szCs w:val="18"/>
              </w:rPr>
            </w:pPr>
            <w:r w:rsidRPr="00351226">
              <w:rPr>
                <w:rFonts w:ascii="Calibri" w:eastAsia="Calibri" w:hAnsi="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247DD5C7" w14:textId="77777777" w:rsidR="00351226" w:rsidRPr="00351226" w:rsidRDefault="00351226" w:rsidP="00351226">
            <w:pPr>
              <w:spacing w:line="240" w:lineRule="auto"/>
              <w:jc w:val="center"/>
              <w:rPr>
                <w:rFonts w:ascii="Calibri" w:eastAsia="Calibri" w:hAnsi="Calibri"/>
                <w:b/>
                <w:sz w:val="16"/>
                <w:szCs w:val="18"/>
                <w:lang w:eastAsia="ar-SA"/>
              </w:rPr>
            </w:pPr>
            <w:r w:rsidRPr="00351226">
              <w:rPr>
                <w:rFonts w:ascii="Calibri" w:eastAsia="Calibri" w:hAnsi="Calibri"/>
                <w:b/>
                <w:bCs/>
                <w:sz w:val="16"/>
                <w:szCs w:val="18"/>
                <w:lang w:eastAsia="ar-SA"/>
              </w:rPr>
              <w:t>Numer, rodzaj, zakres i nazwa podmiotu wydającego uprawnienia/licencję</w:t>
            </w:r>
          </w:p>
        </w:tc>
        <w:tc>
          <w:tcPr>
            <w:tcW w:w="1186" w:type="dxa"/>
            <w:vMerge w:val="restart"/>
            <w:tcBorders>
              <w:top w:val="single" w:sz="4" w:space="0" w:color="auto"/>
              <w:left w:val="single" w:sz="4" w:space="0" w:color="auto"/>
              <w:right w:val="single" w:sz="4" w:space="0" w:color="auto"/>
            </w:tcBorders>
            <w:shd w:val="clear" w:color="auto" w:fill="E0E0E0"/>
            <w:vAlign w:val="center"/>
          </w:tcPr>
          <w:p w14:paraId="0A7F0A10" w14:textId="77777777" w:rsidR="00351226" w:rsidRPr="00351226" w:rsidRDefault="00351226" w:rsidP="00351226">
            <w:pPr>
              <w:spacing w:line="240" w:lineRule="auto"/>
              <w:jc w:val="center"/>
              <w:rPr>
                <w:rFonts w:ascii="Calibri" w:eastAsia="Calibri" w:hAnsi="Calibri"/>
                <w:b/>
                <w:sz w:val="16"/>
                <w:szCs w:val="18"/>
                <w:lang w:eastAsia="ar-SA"/>
              </w:rPr>
            </w:pPr>
            <w:r w:rsidRPr="00351226">
              <w:rPr>
                <w:rFonts w:ascii="Calibri" w:eastAsia="Calibri" w:hAnsi="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46B1C853" w14:textId="77777777" w:rsidR="00351226" w:rsidRPr="00351226" w:rsidRDefault="00351226" w:rsidP="00351226">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2D5F010E" w14:textId="77777777" w:rsidR="00351226" w:rsidRPr="00351226" w:rsidRDefault="00351226" w:rsidP="00351226">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Informacja o podstawie do dysponowania tymi osobami</w:t>
            </w:r>
          </w:p>
        </w:tc>
      </w:tr>
      <w:tr w:rsidR="00351226" w:rsidRPr="00351226" w14:paraId="23DEE06C" w14:textId="77777777" w:rsidTr="00992833">
        <w:trPr>
          <w:gridAfter w:val="1"/>
          <w:wAfter w:w="8" w:type="dxa"/>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25D43754" w14:textId="77777777" w:rsidR="00351226" w:rsidRPr="00351226" w:rsidRDefault="00351226" w:rsidP="00351226">
            <w:pPr>
              <w:spacing w:line="240" w:lineRule="auto"/>
              <w:jc w:val="left"/>
              <w:rPr>
                <w:rFonts w:ascii="Calibri" w:eastAsia="Calibri" w:hAnsi="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95B5E51" w14:textId="77777777" w:rsidR="00351226" w:rsidRPr="00351226" w:rsidRDefault="00351226" w:rsidP="00351226">
            <w:pPr>
              <w:spacing w:line="240" w:lineRule="auto"/>
              <w:jc w:val="left"/>
              <w:rPr>
                <w:rFonts w:ascii="Calibri" w:eastAsia="Calibri" w:hAnsi="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13E2A3C" w14:textId="77777777" w:rsidR="00351226" w:rsidRPr="00351226" w:rsidRDefault="00351226" w:rsidP="00351226">
            <w:pPr>
              <w:spacing w:line="240" w:lineRule="auto"/>
              <w:jc w:val="left"/>
              <w:rPr>
                <w:rFonts w:ascii="Calibri" w:eastAsia="Calibri" w:hAnsi="Calibri"/>
                <w:b/>
                <w:sz w:val="16"/>
                <w:szCs w:val="18"/>
              </w:rPr>
            </w:pPr>
          </w:p>
        </w:tc>
        <w:tc>
          <w:tcPr>
            <w:tcW w:w="1655" w:type="dxa"/>
            <w:vMerge/>
            <w:tcBorders>
              <w:left w:val="single" w:sz="4" w:space="0" w:color="auto"/>
              <w:right w:val="single" w:sz="4" w:space="0" w:color="auto"/>
            </w:tcBorders>
          </w:tcPr>
          <w:p w14:paraId="68E70D58" w14:textId="77777777" w:rsidR="00351226" w:rsidRPr="00351226" w:rsidRDefault="00351226" w:rsidP="00351226">
            <w:pPr>
              <w:spacing w:line="240" w:lineRule="auto"/>
              <w:jc w:val="left"/>
              <w:rPr>
                <w:rFonts w:ascii="Calibri" w:eastAsia="Calibri" w:hAnsi="Calibri"/>
                <w:b/>
                <w:sz w:val="16"/>
                <w:szCs w:val="18"/>
              </w:rPr>
            </w:pPr>
          </w:p>
        </w:tc>
        <w:tc>
          <w:tcPr>
            <w:tcW w:w="1186" w:type="dxa"/>
            <w:vMerge/>
            <w:tcBorders>
              <w:left w:val="single" w:sz="4" w:space="0" w:color="auto"/>
              <w:right w:val="single" w:sz="4" w:space="0" w:color="auto"/>
            </w:tcBorders>
          </w:tcPr>
          <w:p w14:paraId="02F7E91A" w14:textId="77777777" w:rsidR="00351226" w:rsidRPr="00351226" w:rsidRDefault="00351226" w:rsidP="00351226">
            <w:pPr>
              <w:spacing w:line="240" w:lineRule="auto"/>
              <w:jc w:val="left"/>
              <w:rPr>
                <w:rFonts w:ascii="Calibri" w:eastAsia="Calibri" w:hAnsi="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7BB62EC8" w14:textId="77777777" w:rsidR="00351226" w:rsidRPr="00351226" w:rsidRDefault="00351226" w:rsidP="00351226">
            <w:pPr>
              <w:spacing w:line="240" w:lineRule="auto"/>
              <w:jc w:val="left"/>
              <w:rPr>
                <w:rFonts w:ascii="Calibri" w:eastAsia="Calibri" w:hAnsi="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72DB289" w14:textId="77777777" w:rsidR="00351226" w:rsidRPr="00351226" w:rsidRDefault="00351226" w:rsidP="00351226">
            <w:pPr>
              <w:snapToGrid w:val="0"/>
              <w:spacing w:line="240" w:lineRule="auto"/>
              <w:jc w:val="center"/>
              <w:rPr>
                <w:rFonts w:ascii="Calibri" w:eastAsia="Calibri" w:hAnsi="Calibri"/>
                <w:b/>
                <w:sz w:val="16"/>
                <w:szCs w:val="18"/>
                <w:lang w:eastAsia="ar-SA"/>
              </w:rPr>
            </w:pPr>
            <w:r w:rsidRPr="00351226">
              <w:rPr>
                <w:rFonts w:ascii="Calibri" w:eastAsia="Calibri" w:hAnsi="Calibri"/>
                <w:b/>
                <w:sz w:val="16"/>
                <w:szCs w:val="18"/>
                <w:lang w:eastAsia="ar-SA"/>
              </w:rPr>
              <w:t>dysponowanie pośrednie</w:t>
            </w:r>
            <w:r w:rsidRPr="00351226">
              <w:rPr>
                <w:rFonts w:ascii="Calibri" w:eastAsia="Calibri" w:hAnsi="Calibri"/>
                <w:b/>
                <w:sz w:val="16"/>
                <w:szCs w:val="18"/>
                <w:vertAlign w:val="superscript"/>
                <w:lang w:eastAsia="ar-SA"/>
              </w:rPr>
              <w:footnoteReference w:id="1"/>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F26F056" w14:textId="77777777" w:rsidR="00351226" w:rsidRPr="00351226" w:rsidRDefault="00351226" w:rsidP="00351226">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dysponowanie bezpośrednie</w:t>
            </w:r>
            <w:r w:rsidRPr="00351226">
              <w:rPr>
                <w:rFonts w:ascii="Calibri" w:eastAsia="Calibri" w:hAnsi="Calibri"/>
                <w:b/>
                <w:sz w:val="16"/>
                <w:szCs w:val="18"/>
                <w:vertAlign w:val="superscript"/>
                <w:lang w:eastAsia="ar-SA"/>
              </w:rPr>
              <w:footnoteReference w:id="2"/>
            </w:r>
          </w:p>
        </w:tc>
      </w:tr>
      <w:tr w:rsidR="00351226" w:rsidRPr="00351226" w14:paraId="0F4C7389" w14:textId="77777777" w:rsidTr="00992833">
        <w:trPr>
          <w:gridAfter w:val="1"/>
          <w:wAfter w:w="8" w:type="dxa"/>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38544628" w14:textId="77777777" w:rsidR="00351226" w:rsidRPr="00351226" w:rsidRDefault="00351226" w:rsidP="00351226">
            <w:pPr>
              <w:spacing w:line="240" w:lineRule="auto"/>
              <w:jc w:val="left"/>
              <w:rPr>
                <w:rFonts w:ascii="Calibri" w:eastAsia="Calibri" w:hAnsi="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4144BD8" w14:textId="77777777" w:rsidR="00351226" w:rsidRPr="00351226" w:rsidRDefault="00351226" w:rsidP="00351226">
            <w:pPr>
              <w:spacing w:line="240" w:lineRule="auto"/>
              <w:jc w:val="left"/>
              <w:rPr>
                <w:rFonts w:ascii="Calibri" w:eastAsia="Calibri" w:hAnsi="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9AE52BE" w14:textId="77777777" w:rsidR="00351226" w:rsidRPr="00351226" w:rsidRDefault="00351226" w:rsidP="00351226">
            <w:pPr>
              <w:spacing w:line="240" w:lineRule="auto"/>
              <w:jc w:val="left"/>
              <w:rPr>
                <w:rFonts w:ascii="Calibri" w:eastAsia="Calibri" w:hAnsi="Calibri"/>
                <w:b/>
                <w:sz w:val="20"/>
              </w:rPr>
            </w:pPr>
          </w:p>
        </w:tc>
        <w:tc>
          <w:tcPr>
            <w:tcW w:w="1655" w:type="dxa"/>
            <w:vMerge/>
            <w:tcBorders>
              <w:left w:val="single" w:sz="4" w:space="0" w:color="auto"/>
              <w:bottom w:val="single" w:sz="4" w:space="0" w:color="auto"/>
              <w:right w:val="single" w:sz="4" w:space="0" w:color="auto"/>
            </w:tcBorders>
          </w:tcPr>
          <w:p w14:paraId="5FA9227B" w14:textId="77777777" w:rsidR="00351226" w:rsidRPr="00351226" w:rsidRDefault="00351226" w:rsidP="00351226">
            <w:pPr>
              <w:spacing w:line="240" w:lineRule="auto"/>
              <w:jc w:val="left"/>
              <w:rPr>
                <w:rFonts w:ascii="Calibri" w:eastAsia="Calibri" w:hAnsi="Calibri"/>
                <w:b/>
                <w:sz w:val="20"/>
              </w:rPr>
            </w:pPr>
          </w:p>
        </w:tc>
        <w:tc>
          <w:tcPr>
            <w:tcW w:w="1186" w:type="dxa"/>
            <w:vMerge/>
            <w:tcBorders>
              <w:left w:val="single" w:sz="4" w:space="0" w:color="auto"/>
              <w:bottom w:val="single" w:sz="4" w:space="0" w:color="auto"/>
              <w:right w:val="single" w:sz="4" w:space="0" w:color="auto"/>
            </w:tcBorders>
          </w:tcPr>
          <w:p w14:paraId="769CB241" w14:textId="77777777" w:rsidR="00351226" w:rsidRPr="00351226" w:rsidRDefault="00351226" w:rsidP="00351226">
            <w:pPr>
              <w:spacing w:line="240" w:lineRule="auto"/>
              <w:jc w:val="left"/>
              <w:rPr>
                <w:rFonts w:ascii="Calibri" w:eastAsia="Calibri" w:hAnsi="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746F6531" w14:textId="77777777" w:rsidR="00351226" w:rsidRPr="00351226" w:rsidRDefault="00351226" w:rsidP="00351226">
            <w:pPr>
              <w:spacing w:line="240" w:lineRule="auto"/>
              <w:jc w:val="left"/>
              <w:rPr>
                <w:rFonts w:ascii="Calibri" w:eastAsia="Calibri" w:hAnsi="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089F31F" w14:textId="77777777" w:rsidR="00351226" w:rsidRPr="00351226" w:rsidRDefault="00351226" w:rsidP="00351226">
            <w:pPr>
              <w:spacing w:line="240" w:lineRule="auto"/>
              <w:jc w:val="center"/>
              <w:rPr>
                <w:rFonts w:ascii="Calibri" w:eastAsia="Calibri" w:hAnsi="Calibri"/>
                <w:sz w:val="16"/>
              </w:rPr>
            </w:pPr>
            <w:r w:rsidRPr="00351226">
              <w:rPr>
                <w:rFonts w:ascii="Calibri" w:eastAsia="Calibri" w:hAnsi="Calibri"/>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740E2DF" w14:textId="77777777" w:rsidR="00351226" w:rsidRPr="00351226" w:rsidRDefault="00351226" w:rsidP="00351226">
            <w:pPr>
              <w:spacing w:line="240" w:lineRule="auto"/>
              <w:jc w:val="center"/>
              <w:rPr>
                <w:rFonts w:ascii="Calibri" w:eastAsia="Calibri" w:hAnsi="Calibri"/>
                <w:sz w:val="16"/>
              </w:rPr>
            </w:pPr>
            <w:r w:rsidRPr="00351226">
              <w:rPr>
                <w:rFonts w:ascii="Calibri" w:eastAsia="Calibri" w:hAnsi="Calibri"/>
                <w:bCs/>
                <w:i/>
                <w:sz w:val="16"/>
                <w:lang w:eastAsia="ar-SA"/>
              </w:rPr>
              <w:t>należy wskazać formę współpracy, np. umowa o pracę, umowa zlecenie, umowa o dzieło</w:t>
            </w:r>
          </w:p>
        </w:tc>
      </w:tr>
      <w:tr w:rsidR="00351226" w:rsidRPr="00351226" w14:paraId="256501BC" w14:textId="77777777" w:rsidTr="00992833">
        <w:trPr>
          <w:trHeight w:val="638"/>
          <w:jc w:val="center"/>
        </w:trPr>
        <w:tc>
          <w:tcPr>
            <w:tcW w:w="10387"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02F8FF41" w14:textId="595B0DF5" w:rsidR="00351226" w:rsidRPr="00351226" w:rsidRDefault="00351226" w:rsidP="00351226">
            <w:pPr>
              <w:spacing w:line="240" w:lineRule="auto"/>
              <w:jc w:val="left"/>
              <w:rPr>
                <w:rFonts w:ascii="Calibri Light" w:eastAsia="Calibri" w:hAnsi="Calibri Light"/>
                <w:bCs/>
                <w:sz w:val="20"/>
                <w:lang w:eastAsia="ar-SA"/>
              </w:rPr>
            </w:pPr>
            <w:r w:rsidRPr="00351226">
              <w:rPr>
                <w:rFonts w:ascii="Calibri" w:eastAsia="Calibri" w:hAnsi="Calibri" w:cs="Arial"/>
                <w:b/>
                <w:bCs/>
                <w:szCs w:val="22"/>
                <w:lang w:eastAsia="pl-PL"/>
              </w:rPr>
              <w:t xml:space="preserve">Osoby posiadające ……. </w:t>
            </w:r>
            <w:r w:rsidRPr="00351226">
              <w:rPr>
                <w:rFonts w:ascii="Calibri" w:eastAsia="Calibri" w:hAnsi="Calibri" w:cs="Calibri"/>
                <w:bCs/>
                <w:sz w:val="18"/>
                <w:szCs w:val="22"/>
                <w:highlight w:val="yellow"/>
                <w:lang w:eastAsia="pl-PL"/>
              </w:rPr>
              <w:t>[</w:t>
            </w:r>
            <w:r w:rsidRPr="00351226">
              <w:rPr>
                <w:rFonts w:ascii="Calibri" w:eastAsia="Calibri" w:hAnsi="Calibri" w:cs="Arial"/>
                <w:bCs/>
                <w:sz w:val="18"/>
                <w:szCs w:val="22"/>
                <w:highlight w:val="yellow"/>
                <w:lang w:eastAsia="pl-PL"/>
              </w:rPr>
              <w:t>wskazać kwalifikacje / uprawnienia / doświadczenie</w:t>
            </w:r>
            <w:r w:rsidRPr="00351226">
              <w:rPr>
                <w:rFonts w:ascii="Calibri" w:eastAsia="Calibri" w:hAnsi="Calibri" w:cs="Calibri"/>
                <w:bCs/>
                <w:sz w:val="18"/>
                <w:szCs w:val="22"/>
                <w:highlight w:val="yellow"/>
                <w:lang w:eastAsia="pl-PL"/>
              </w:rPr>
              <w:t>]</w:t>
            </w:r>
          </w:p>
        </w:tc>
      </w:tr>
      <w:tr w:rsidR="00351226" w:rsidRPr="00351226" w14:paraId="34157AD3" w14:textId="77777777" w:rsidTr="00992833">
        <w:trPr>
          <w:gridAfter w:val="1"/>
          <w:wAfter w:w="8" w:type="dxa"/>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2F0047B7" w14:textId="77777777" w:rsidR="00351226" w:rsidRPr="00351226" w:rsidRDefault="00351226" w:rsidP="00351226">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38CC0DB9" w14:textId="77777777" w:rsidR="00351226" w:rsidRPr="00351226" w:rsidRDefault="00351226" w:rsidP="00351226">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7374EAC" w14:textId="77777777" w:rsidR="00351226" w:rsidRPr="00351226" w:rsidRDefault="00351226" w:rsidP="00351226">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FD1D581" w14:textId="77777777" w:rsidR="00351226" w:rsidRPr="00351226" w:rsidRDefault="00351226" w:rsidP="00351226">
            <w:pPr>
              <w:spacing w:line="240" w:lineRule="auto"/>
              <w:jc w:val="center"/>
              <w:rPr>
                <w:rFonts w:ascii="Calibri Light" w:eastAsia="Calibri" w:hAnsi="Calibri Light"/>
                <w:b/>
                <w:szCs w:val="22"/>
              </w:rPr>
            </w:pPr>
          </w:p>
        </w:tc>
        <w:tc>
          <w:tcPr>
            <w:tcW w:w="1186" w:type="dxa"/>
            <w:tcBorders>
              <w:top w:val="single" w:sz="4" w:space="0" w:color="auto"/>
              <w:left w:val="single" w:sz="4" w:space="0" w:color="auto"/>
              <w:bottom w:val="single" w:sz="4" w:space="0" w:color="auto"/>
              <w:right w:val="single" w:sz="4" w:space="0" w:color="auto"/>
            </w:tcBorders>
            <w:shd w:val="clear" w:color="auto" w:fill="FFFFFF"/>
          </w:tcPr>
          <w:p w14:paraId="5FF89878" w14:textId="77777777" w:rsidR="00351226" w:rsidRPr="00351226" w:rsidRDefault="00351226" w:rsidP="00351226">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5EFE0EEE" w14:textId="77777777" w:rsidR="00351226" w:rsidRPr="00351226" w:rsidRDefault="00351226" w:rsidP="00351226">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38FAA69" w14:textId="77777777" w:rsidR="00351226" w:rsidRPr="00351226" w:rsidRDefault="00351226" w:rsidP="00351226">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498951D7" w14:textId="77777777" w:rsidR="00351226" w:rsidRPr="00351226" w:rsidRDefault="00351226" w:rsidP="00351226">
            <w:pPr>
              <w:spacing w:line="240" w:lineRule="auto"/>
              <w:jc w:val="center"/>
              <w:rPr>
                <w:rFonts w:ascii="Calibri Light" w:eastAsia="Calibri" w:hAnsi="Calibri Light"/>
                <w:bCs/>
                <w:i/>
                <w:sz w:val="20"/>
                <w:lang w:eastAsia="ar-SA"/>
              </w:rPr>
            </w:pPr>
          </w:p>
        </w:tc>
      </w:tr>
      <w:tr w:rsidR="00351226" w:rsidRPr="00351226" w14:paraId="37AA12B1" w14:textId="77777777" w:rsidTr="00992833">
        <w:trPr>
          <w:gridAfter w:val="1"/>
          <w:wAfter w:w="8" w:type="dxa"/>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3715C2B3" w14:textId="77777777" w:rsidR="00351226" w:rsidRPr="00351226" w:rsidRDefault="00351226" w:rsidP="00351226">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58DB22E5" w14:textId="77777777" w:rsidR="00351226" w:rsidRPr="00351226" w:rsidRDefault="00351226" w:rsidP="00351226">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9D68B2C" w14:textId="77777777" w:rsidR="00351226" w:rsidRPr="00351226" w:rsidRDefault="00351226" w:rsidP="00351226">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6A60AF9" w14:textId="77777777" w:rsidR="00351226" w:rsidRPr="00351226" w:rsidRDefault="00351226" w:rsidP="00351226">
            <w:pPr>
              <w:spacing w:line="240" w:lineRule="auto"/>
              <w:jc w:val="center"/>
              <w:rPr>
                <w:rFonts w:ascii="Calibri Light" w:eastAsia="Calibri" w:hAnsi="Calibri Light"/>
                <w:b/>
                <w:szCs w:val="22"/>
              </w:rPr>
            </w:pPr>
          </w:p>
        </w:tc>
        <w:tc>
          <w:tcPr>
            <w:tcW w:w="1186" w:type="dxa"/>
            <w:tcBorders>
              <w:top w:val="single" w:sz="4" w:space="0" w:color="auto"/>
              <w:left w:val="single" w:sz="4" w:space="0" w:color="auto"/>
              <w:bottom w:val="single" w:sz="4" w:space="0" w:color="auto"/>
              <w:right w:val="single" w:sz="4" w:space="0" w:color="auto"/>
            </w:tcBorders>
            <w:shd w:val="clear" w:color="auto" w:fill="FFFFFF"/>
          </w:tcPr>
          <w:p w14:paraId="0AFFD331" w14:textId="77777777" w:rsidR="00351226" w:rsidRPr="00351226" w:rsidRDefault="00351226" w:rsidP="00351226">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1355C563" w14:textId="77777777" w:rsidR="00351226" w:rsidRPr="00351226" w:rsidRDefault="00351226" w:rsidP="00351226">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C821E7C" w14:textId="77777777" w:rsidR="00351226" w:rsidRPr="00351226" w:rsidRDefault="00351226" w:rsidP="00351226">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6D86BBE" w14:textId="77777777" w:rsidR="00351226" w:rsidRPr="00351226" w:rsidRDefault="00351226" w:rsidP="00351226">
            <w:pPr>
              <w:spacing w:line="240" w:lineRule="auto"/>
              <w:jc w:val="center"/>
              <w:rPr>
                <w:rFonts w:ascii="Calibri Light" w:eastAsia="Calibri" w:hAnsi="Calibri Light"/>
                <w:bCs/>
                <w:i/>
                <w:sz w:val="20"/>
                <w:lang w:eastAsia="ar-SA"/>
              </w:rPr>
            </w:pPr>
          </w:p>
        </w:tc>
      </w:tr>
      <w:tr w:rsidR="00351226" w:rsidRPr="00351226" w14:paraId="6A87772F" w14:textId="77777777" w:rsidTr="00992833">
        <w:trPr>
          <w:gridAfter w:val="1"/>
          <w:wAfter w:w="8" w:type="dxa"/>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29BF2C2" w14:textId="77777777" w:rsidR="00351226" w:rsidRPr="00351226" w:rsidRDefault="00351226" w:rsidP="00351226">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3BCC9E2" w14:textId="77777777" w:rsidR="00351226" w:rsidRPr="00351226" w:rsidRDefault="00351226" w:rsidP="00351226">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C998890" w14:textId="77777777" w:rsidR="00351226" w:rsidRPr="00351226" w:rsidRDefault="00351226" w:rsidP="00351226">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2918F5A0" w14:textId="77777777" w:rsidR="00351226" w:rsidRPr="00351226" w:rsidRDefault="00351226" w:rsidP="00351226">
            <w:pPr>
              <w:spacing w:line="240" w:lineRule="auto"/>
              <w:jc w:val="center"/>
              <w:rPr>
                <w:rFonts w:ascii="Calibri Light" w:eastAsia="Calibri" w:hAnsi="Calibri Light"/>
                <w:b/>
                <w:szCs w:val="22"/>
              </w:rPr>
            </w:pPr>
          </w:p>
        </w:tc>
        <w:tc>
          <w:tcPr>
            <w:tcW w:w="1186" w:type="dxa"/>
            <w:tcBorders>
              <w:top w:val="single" w:sz="4" w:space="0" w:color="auto"/>
              <w:left w:val="single" w:sz="4" w:space="0" w:color="auto"/>
              <w:bottom w:val="single" w:sz="4" w:space="0" w:color="auto"/>
              <w:right w:val="single" w:sz="4" w:space="0" w:color="auto"/>
            </w:tcBorders>
            <w:shd w:val="clear" w:color="auto" w:fill="FFFFFF"/>
          </w:tcPr>
          <w:p w14:paraId="3D93B199" w14:textId="77777777" w:rsidR="00351226" w:rsidRPr="00351226" w:rsidRDefault="00351226" w:rsidP="00351226">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66111671" w14:textId="77777777" w:rsidR="00351226" w:rsidRPr="00351226" w:rsidRDefault="00351226" w:rsidP="00351226">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896E16A" w14:textId="77777777" w:rsidR="00351226" w:rsidRPr="00351226" w:rsidRDefault="00351226" w:rsidP="00351226">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F527CB9" w14:textId="77777777" w:rsidR="00351226" w:rsidRPr="00351226" w:rsidRDefault="00351226" w:rsidP="00351226">
            <w:pPr>
              <w:spacing w:line="240" w:lineRule="auto"/>
              <w:jc w:val="center"/>
              <w:rPr>
                <w:rFonts w:ascii="Calibri Light" w:eastAsia="Calibri" w:hAnsi="Calibri Light"/>
                <w:bCs/>
                <w:i/>
                <w:sz w:val="20"/>
                <w:lang w:eastAsia="ar-SA"/>
              </w:rPr>
            </w:pPr>
          </w:p>
        </w:tc>
      </w:tr>
    </w:tbl>
    <w:p w14:paraId="69F425D5" w14:textId="77777777" w:rsidR="00351226" w:rsidRPr="00351226" w:rsidRDefault="00351226" w:rsidP="00351226">
      <w:pPr>
        <w:spacing w:before="120" w:line="240" w:lineRule="auto"/>
        <w:ind w:right="-569"/>
        <w:outlineLvl w:val="0"/>
        <w:rPr>
          <w:rFonts w:asciiTheme="minorHAnsi" w:hAnsiTheme="minorHAnsi" w:cstheme="minorHAnsi"/>
          <w:i/>
          <w:sz w:val="16"/>
          <w:szCs w:val="18"/>
        </w:rPr>
      </w:pPr>
      <w:bookmarkStart w:id="3" w:name="_Toc18342848"/>
      <w:bookmarkStart w:id="4" w:name="_Toc54073231"/>
      <w:bookmarkStart w:id="5" w:name="_Toc57057714"/>
      <w:bookmarkStart w:id="6" w:name="_Toc57122890"/>
      <w:bookmarkStart w:id="7" w:name="_Toc57637479"/>
      <w:r w:rsidRPr="00351226">
        <w:rPr>
          <w:rFonts w:asciiTheme="minorHAnsi" w:hAnsiTheme="minorHAnsi" w:cstheme="minorHAnsi"/>
          <w:i/>
          <w:sz w:val="16"/>
          <w:szCs w:val="18"/>
        </w:rPr>
        <w:t>UWAGA: Należy dostosować ilość wierszy do ilości wymaganych osób</w:t>
      </w:r>
      <w:bookmarkEnd w:id="3"/>
      <w:bookmarkEnd w:id="4"/>
      <w:bookmarkEnd w:id="5"/>
      <w:bookmarkEnd w:id="6"/>
      <w:bookmarkEnd w:id="7"/>
    </w:p>
    <w:p w14:paraId="565C3B76" w14:textId="77777777" w:rsidR="00351226" w:rsidRPr="00351226" w:rsidRDefault="00351226" w:rsidP="00351226">
      <w:pPr>
        <w:spacing w:after="200" w:line="240" w:lineRule="auto"/>
        <w:jc w:val="left"/>
        <w:rPr>
          <w:rFonts w:ascii="Calibri" w:eastAsia="Calibri" w:hAnsi="Calibri"/>
          <w:sz w:val="16"/>
          <w:szCs w:val="16"/>
          <w:lang w:eastAsia="pl-PL"/>
        </w:rPr>
      </w:pPr>
      <w:r w:rsidRPr="00351226">
        <w:rPr>
          <w:rFonts w:ascii="Calibri" w:eastAsia="Calibri" w:hAnsi="Calibri"/>
          <w:sz w:val="16"/>
          <w:szCs w:val="16"/>
          <w:lang w:eastAsia="pl-PL"/>
        </w:rPr>
        <w:t>W przypadku, gdy Wykonawca będzie samodzielnie świadczył usługi – należy wpisać dane Wykonawcy</w:t>
      </w:r>
    </w:p>
    <w:p w14:paraId="2B620AF7" w14:textId="77777777" w:rsidR="00351226" w:rsidRPr="00351226" w:rsidRDefault="00351226" w:rsidP="00351226">
      <w:pPr>
        <w:autoSpaceDE w:val="0"/>
        <w:autoSpaceDN w:val="0"/>
        <w:spacing w:line="240" w:lineRule="auto"/>
        <w:rPr>
          <w:rFonts w:asciiTheme="minorHAnsi" w:eastAsia="Calibri" w:hAnsiTheme="minorHAnsi" w:cstheme="minorHAnsi"/>
          <w:sz w:val="20"/>
          <w:lang w:eastAsia="pl-PL"/>
        </w:rPr>
      </w:pPr>
    </w:p>
    <w:p w14:paraId="6B4B6B30" w14:textId="77777777" w:rsidR="00351226" w:rsidRPr="00351226" w:rsidRDefault="00351226" w:rsidP="00351226">
      <w:pPr>
        <w:autoSpaceDE w:val="0"/>
        <w:autoSpaceDN w:val="0"/>
        <w:spacing w:line="240" w:lineRule="auto"/>
        <w:rPr>
          <w:rFonts w:asciiTheme="minorHAnsi" w:eastAsia="Calibri" w:hAnsiTheme="minorHAnsi" w:cstheme="minorHAnsi"/>
          <w:snapToGrid w:val="0"/>
          <w:sz w:val="20"/>
        </w:rPr>
      </w:pPr>
      <w:r w:rsidRPr="00351226">
        <w:rPr>
          <w:rFonts w:asciiTheme="minorHAnsi" w:eastAsia="Calibri" w:hAnsiTheme="minorHAnsi" w:cstheme="minorHAnsi"/>
          <w:sz w:val="20"/>
          <w:lang w:eastAsia="pl-PL"/>
        </w:rPr>
        <w:t>Jednocześnie o</w:t>
      </w:r>
      <w:r w:rsidRPr="00351226">
        <w:rPr>
          <w:rFonts w:asciiTheme="minorHAnsi" w:eastAsia="Calibri" w:hAnsiTheme="minorHAnsi" w:cstheme="minorHAnsi"/>
          <w:snapToGrid w:val="0"/>
          <w:sz w:val="20"/>
        </w:rPr>
        <w:t xml:space="preserve">świadczam/y niniejszym, iż osoby które zostaną skierowane do realizacji zamówienia: </w:t>
      </w:r>
    </w:p>
    <w:p w14:paraId="475BF8E3" w14:textId="77777777" w:rsidR="00351226" w:rsidRPr="00351226" w:rsidRDefault="00351226" w:rsidP="00351226">
      <w:pPr>
        <w:numPr>
          <w:ilvl w:val="2"/>
          <w:numId w:val="57"/>
        </w:numPr>
        <w:tabs>
          <w:tab w:val="num" w:pos="142"/>
          <w:tab w:val="num" w:pos="284"/>
        </w:tabs>
        <w:autoSpaceDE w:val="0"/>
        <w:autoSpaceDN w:val="0"/>
        <w:spacing w:after="200" w:line="240" w:lineRule="auto"/>
        <w:ind w:left="0" w:firstLine="0"/>
        <w:contextualSpacing/>
        <w:rPr>
          <w:rFonts w:asciiTheme="minorHAnsi" w:hAnsiTheme="minorHAnsi" w:cstheme="minorHAnsi"/>
          <w:snapToGrid w:val="0"/>
          <w:sz w:val="20"/>
          <w:lang w:eastAsia="pl-PL"/>
        </w:rPr>
      </w:pPr>
      <w:r w:rsidRPr="00351226">
        <w:rPr>
          <w:rFonts w:asciiTheme="minorHAnsi" w:hAnsiTheme="minorHAnsi" w:cstheme="minorHAnsi"/>
          <w:snapToGrid w:val="0"/>
          <w:sz w:val="20"/>
          <w:lang w:eastAsia="pl-PL"/>
        </w:rPr>
        <w:t>zostaną poinformowane o wymogach dotyczących sposobu realizacji Umowy,</w:t>
      </w:r>
    </w:p>
    <w:p w14:paraId="2E67FE66" w14:textId="77777777" w:rsidR="00351226" w:rsidRPr="00351226" w:rsidRDefault="00351226" w:rsidP="00351226">
      <w:pPr>
        <w:numPr>
          <w:ilvl w:val="2"/>
          <w:numId w:val="57"/>
        </w:numPr>
        <w:tabs>
          <w:tab w:val="num" w:pos="142"/>
          <w:tab w:val="num" w:pos="284"/>
        </w:tabs>
        <w:autoSpaceDE w:val="0"/>
        <w:autoSpaceDN w:val="0"/>
        <w:spacing w:after="200" w:line="240" w:lineRule="auto"/>
        <w:ind w:left="0" w:firstLine="0"/>
        <w:contextualSpacing/>
        <w:rPr>
          <w:rFonts w:asciiTheme="minorHAnsi" w:hAnsiTheme="minorHAnsi" w:cstheme="minorHAnsi"/>
          <w:snapToGrid w:val="0"/>
          <w:sz w:val="20"/>
          <w:lang w:eastAsia="pl-PL"/>
        </w:rPr>
      </w:pPr>
      <w:r w:rsidRPr="00351226">
        <w:rPr>
          <w:rFonts w:asciiTheme="minorHAnsi" w:hAnsiTheme="minorHAnsi" w:cstheme="minorHAnsi"/>
          <w:snapToGrid w:val="0"/>
          <w:sz w:val="20"/>
        </w:rPr>
        <w:t>zostaną poinformowane o przetwarzaniu ich danych osobowych przez PGE Dystrybucja S.A.</w:t>
      </w:r>
    </w:p>
    <w:p w14:paraId="3FDF7906" w14:textId="77B9CC3C" w:rsidR="0053595C" w:rsidRDefault="00DC680A" w:rsidP="00F93607">
      <w:pPr>
        <w:spacing w:after="80" w:line="240" w:lineRule="exact"/>
        <w:ind w:right="-993"/>
        <w:rPr>
          <w:rFonts w:asciiTheme="minorHAnsi" w:hAnsiTheme="minorHAnsi" w:cstheme="minorHAnsi"/>
          <w:sz w:val="20"/>
        </w:rPr>
      </w:pPr>
      <w:r w:rsidRPr="00DC680A">
        <w:rPr>
          <w:rFonts w:asciiTheme="minorHAnsi" w:hAnsiTheme="minorHAnsi" w:cstheme="minorHAnsi"/>
          <w:sz w:val="20"/>
        </w:rPr>
        <w:tab/>
        <w:t xml:space="preserve">     </w:t>
      </w:r>
    </w:p>
    <w:p w14:paraId="58F3155B" w14:textId="0D884583" w:rsidR="00FB68B1" w:rsidRDefault="00DC680A" w:rsidP="00F34227">
      <w:pPr>
        <w:spacing w:line="240" w:lineRule="exact"/>
        <w:ind w:left="4689" w:right="-992" w:firstLine="709"/>
        <w:rPr>
          <w:rFonts w:asciiTheme="minorHAnsi" w:hAnsiTheme="minorHAnsi" w:cstheme="minorHAnsi"/>
          <w:sz w:val="16"/>
          <w:szCs w:val="16"/>
        </w:rPr>
      </w:pPr>
      <w:r w:rsidRPr="00DC680A">
        <w:rPr>
          <w:rFonts w:asciiTheme="minorHAnsi" w:hAnsiTheme="minorHAnsi" w:cstheme="minorHAnsi"/>
          <w:sz w:val="20"/>
        </w:rPr>
        <w:t xml:space="preserve">         </w:t>
      </w:r>
      <w:r w:rsidRPr="00DC680A">
        <w:rPr>
          <w:rFonts w:asciiTheme="minorHAnsi" w:hAnsiTheme="minorHAnsi" w:cstheme="minorHAnsi"/>
          <w:sz w:val="20"/>
        </w:rPr>
        <w:tab/>
        <w:t xml:space="preserve">        </w:t>
      </w:r>
      <w:r w:rsidRPr="00DC680A">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bookmarkStart w:id="8" w:name="_Toc19182901"/>
      <w:bookmarkStart w:id="9" w:name="_Toc528334789"/>
      <w:bookmarkStart w:id="10" w:name="_Ref528247260"/>
      <w:r w:rsidR="00FB68B1">
        <w:rPr>
          <w:rFonts w:asciiTheme="minorHAnsi" w:hAnsiTheme="minorHAnsi" w:cstheme="minorHAnsi"/>
          <w:sz w:val="20"/>
        </w:rPr>
        <w:tab/>
      </w:r>
      <w:r w:rsidR="00FB68B1">
        <w:rPr>
          <w:rFonts w:asciiTheme="minorHAnsi" w:hAnsiTheme="minorHAnsi" w:cstheme="minorHAnsi"/>
          <w:sz w:val="16"/>
          <w:szCs w:val="16"/>
        </w:rPr>
        <w:t>..........................................................................</w:t>
      </w:r>
    </w:p>
    <w:p w14:paraId="008735CE" w14:textId="77777777" w:rsidR="00FB68B1" w:rsidRPr="00B97774" w:rsidRDefault="00FB68B1" w:rsidP="0053595C">
      <w:pPr>
        <w:spacing w:line="240" w:lineRule="auto"/>
        <w:ind w:left="5398" w:right="68" w:hanging="153"/>
        <w:jc w:val="center"/>
        <w:rPr>
          <w:rFonts w:asciiTheme="minorHAnsi" w:hAnsiTheme="minorHAnsi" w:cstheme="minorHAnsi"/>
          <w:i/>
          <w:sz w:val="14"/>
          <w:szCs w:val="14"/>
        </w:rPr>
      </w:pPr>
      <w:r w:rsidRPr="00B97774">
        <w:rPr>
          <w:rFonts w:asciiTheme="minorHAnsi" w:hAnsiTheme="minorHAnsi" w:cstheme="minorHAnsi"/>
          <w:i/>
          <w:sz w:val="14"/>
          <w:szCs w:val="14"/>
        </w:rPr>
        <w:t>Data i podpisy osób uprawnionych do składania</w:t>
      </w:r>
    </w:p>
    <w:p w14:paraId="3755C795" w14:textId="5D5246C5" w:rsidR="00FB68B1" w:rsidRPr="00B97774" w:rsidRDefault="00FB68B1" w:rsidP="0053595C">
      <w:pPr>
        <w:spacing w:line="240" w:lineRule="auto"/>
        <w:ind w:left="5398" w:right="68" w:hanging="153"/>
        <w:jc w:val="center"/>
        <w:rPr>
          <w:rFonts w:asciiTheme="minorHAnsi" w:hAnsiTheme="minorHAnsi" w:cstheme="minorHAnsi"/>
          <w:i/>
          <w:sz w:val="14"/>
          <w:szCs w:val="14"/>
        </w:rPr>
      </w:pPr>
      <w:r w:rsidRPr="00B97774">
        <w:rPr>
          <w:rFonts w:asciiTheme="minorHAnsi" w:hAnsiTheme="minorHAnsi" w:cstheme="minorHAnsi"/>
          <w:i/>
          <w:sz w:val="14"/>
          <w:szCs w:val="14"/>
        </w:rPr>
        <w:t>oświadczeń woli w imieniu Wykonawcy</w:t>
      </w:r>
      <w:bookmarkEnd w:id="8"/>
      <w:bookmarkEnd w:id="9"/>
      <w:bookmarkEnd w:id="10"/>
    </w:p>
    <w:sectPr w:rsidR="00FB68B1" w:rsidRPr="00B97774" w:rsidSect="00FB68B1">
      <w:headerReference w:type="default" r:id="rId13"/>
      <w:footerReference w:type="default" r:id="rId14"/>
      <w:pgSz w:w="11909" w:h="16834"/>
      <w:pgMar w:top="1418" w:right="1277" w:bottom="993" w:left="1560" w:header="567" w:footer="57" w:gutter="0"/>
      <w:pgBorders w:offsetFrom="page">
        <w:top w:val="twistedLines1" w:sz="5" w:space="24" w:color="auto"/>
        <w:left w:val="twistedLines1" w:sz="5" w:space="24" w:color="auto"/>
        <w:bottom w:val="twistedLines1" w:sz="5" w:space="24" w:color="auto"/>
        <w:right w:val="twistedLines1" w:sz="5" w:space="24" w:color="auto"/>
      </w:pgBorders>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1F2C3B" w14:textId="77777777" w:rsidR="007D0038" w:rsidRDefault="007D0038" w:rsidP="004A302B">
      <w:pPr>
        <w:spacing w:line="240" w:lineRule="auto"/>
      </w:pPr>
      <w:r>
        <w:separator/>
      </w:r>
    </w:p>
  </w:endnote>
  <w:endnote w:type="continuationSeparator" w:id="0">
    <w:p w14:paraId="5EBEFB72" w14:textId="77777777" w:rsidR="007D0038" w:rsidRDefault="007D0038"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22758" w14:textId="17FD0390" w:rsidR="002369B6" w:rsidRPr="00DD5C5D" w:rsidRDefault="002369B6" w:rsidP="00DD5C5D">
    <w:pPr>
      <w:pStyle w:val="Nagwek"/>
      <w:jc w:val="center"/>
      <w:rPr>
        <w:rFonts w:ascii="Calibri" w:hAnsi="Calibri"/>
        <w:bCs/>
        <w:sz w:val="16"/>
        <w:szCs w:val="16"/>
      </w:rPr>
    </w:pPr>
  </w:p>
  <w:p w14:paraId="30522759" w14:textId="4514EB9B"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A22038">
      <w:rPr>
        <w:rFonts w:ascii="Calibri" w:hAnsi="Calibri"/>
        <w:bCs/>
        <w:noProof/>
        <w:sz w:val="16"/>
        <w:szCs w:val="16"/>
      </w:rPr>
      <w:t>1</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A22038">
      <w:rPr>
        <w:rFonts w:ascii="Calibri" w:hAnsi="Calibri"/>
        <w:bCs/>
        <w:noProof/>
        <w:sz w:val="16"/>
        <w:szCs w:val="16"/>
      </w:rPr>
      <w:t>1</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A45C2E" w14:textId="77777777" w:rsidR="007D0038" w:rsidRDefault="007D0038" w:rsidP="004A302B">
      <w:pPr>
        <w:spacing w:line="240" w:lineRule="auto"/>
      </w:pPr>
      <w:r>
        <w:separator/>
      </w:r>
    </w:p>
  </w:footnote>
  <w:footnote w:type="continuationSeparator" w:id="0">
    <w:p w14:paraId="1F4F7C3E" w14:textId="77777777" w:rsidR="007D0038" w:rsidRDefault="007D0038" w:rsidP="004A302B">
      <w:pPr>
        <w:spacing w:line="240" w:lineRule="auto"/>
      </w:pPr>
      <w:r>
        <w:continuationSeparator/>
      </w:r>
    </w:p>
  </w:footnote>
  <w:footnote w:id="1">
    <w:p w14:paraId="5633324E" w14:textId="77777777" w:rsidR="00351226" w:rsidRPr="00CF2D59" w:rsidRDefault="00351226" w:rsidP="00351226">
      <w:pPr>
        <w:pStyle w:val="Tekstprzypisudolnego"/>
        <w:ind w:left="142" w:hanging="142"/>
        <w:jc w:val="both"/>
        <w:rPr>
          <w:sz w:val="16"/>
          <w:szCs w:val="16"/>
        </w:rPr>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2">
    <w:p w14:paraId="051DD107" w14:textId="77777777" w:rsidR="00351226" w:rsidRDefault="00351226" w:rsidP="00351226">
      <w:pPr>
        <w:pStyle w:val="Tekstprzypisudolnego"/>
        <w:ind w:left="142" w:hanging="142"/>
        <w:jc w:val="both"/>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E674F" w14:textId="6C4F75B8"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3F64153F" w14:textId="77777777" w:rsidR="002F776C" w:rsidRDefault="002F776C"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4A5A1557" w14:textId="05E036AF" w:rsidR="002369B6" w:rsidRPr="000F58B6" w:rsidRDefault="002369B6" w:rsidP="00DE13C7">
    <w:pPr>
      <w:pStyle w:val="Nagwek"/>
      <w:tabs>
        <w:tab w:val="clear" w:pos="4536"/>
        <w:tab w:val="clear" w:pos="9072"/>
        <w:tab w:val="left" w:pos="5265"/>
      </w:tabs>
      <w:spacing w:after="120" w:line="276" w:lineRule="auto"/>
      <w:ind w:firstLine="1134"/>
      <w:rPr>
        <w:rFonts w:asciiTheme="minorHAnsi" w:hAnsiTheme="minorHAnsi" w:cstheme="minorHAnsi"/>
        <w:sz w:val="16"/>
        <w:szCs w:val="16"/>
      </w:rPr>
    </w:pPr>
    <w:r w:rsidRPr="00A31C7C">
      <w:rPr>
        <w:rFonts w:asciiTheme="minorHAnsi" w:hAnsiTheme="minorHAnsi" w:cstheme="minorHAnsi"/>
        <w:color w:val="4F81BD" w:themeColor="accent1"/>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475078"/>
    <w:multiLevelType w:val="multilevel"/>
    <w:tmpl w:val="86CCDFC6"/>
    <w:lvl w:ilvl="0">
      <w:start w:val="9"/>
      <w:numFmt w:val="decimal"/>
      <w:lvlText w:val="%1"/>
      <w:lvlJc w:val="left"/>
      <w:pPr>
        <w:ind w:left="360" w:hanging="360"/>
      </w:pPr>
      <w:rPr>
        <w:rFonts w:hint="default"/>
        <w:b/>
        <w:color w:val="1F497D" w:themeColor="text2"/>
      </w:rPr>
    </w:lvl>
    <w:lvl w:ilvl="1">
      <w:start w:val="1"/>
      <w:numFmt w:val="decimal"/>
      <w:lvlText w:val="%1.%2"/>
      <w:lvlJc w:val="left"/>
      <w:pPr>
        <w:ind w:left="360" w:hanging="360"/>
      </w:pPr>
      <w:rPr>
        <w:rFonts w:hint="default"/>
        <w:b/>
        <w:color w:val="1F497D" w:themeColor="text2"/>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F497D" w:themeColor="text2"/>
      </w:rPr>
    </w:lvl>
    <w:lvl w:ilvl="6">
      <w:start w:val="1"/>
      <w:numFmt w:val="decimal"/>
      <w:lvlText w:val="%1.%2.%3.%4.%5.%6.%7"/>
      <w:lvlJc w:val="left"/>
      <w:pPr>
        <w:ind w:left="1440" w:hanging="1440"/>
      </w:pPr>
      <w:rPr>
        <w:rFonts w:hint="default"/>
        <w:b/>
        <w:color w:val="1F497D" w:themeColor="text2"/>
      </w:rPr>
    </w:lvl>
    <w:lvl w:ilvl="7">
      <w:start w:val="1"/>
      <w:numFmt w:val="decimal"/>
      <w:lvlText w:val="%1.%2.%3.%4.%5.%6.%7.%8"/>
      <w:lvlJc w:val="left"/>
      <w:pPr>
        <w:ind w:left="1440" w:hanging="1440"/>
      </w:pPr>
      <w:rPr>
        <w:rFonts w:hint="default"/>
        <w:b/>
        <w:color w:val="1F497D" w:themeColor="text2"/>
      </w:rPr>
    </w:lvl>
    <w:lvl w:ilvl="8">
      <w:start w:val="1"/>
      <w:numFmt w:val="decimal"/>
      <w:lvlText w:val="%1.%2.%3.%4.%5.%6.%7.%8.%9"/>
      <w:lvlJc w:val="left"/>
      <w:pPr>
        <w:ind w:left="1800" w:hanging="1800"/>
      </w:pPr>
      <w:rPr>
        <w:rFonts w:hint="default"/>
        <w:b/>
        <w:color w:val="1F497D" w:themeColor="text2"/>
      </w:rPr>
    </w:lvl>
  </w:abstractNum>
  <w:abstractNum w:abstractNumId="4"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5"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1048"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F36397E"/>
    <w:multiLevelType w:val="multilevel"/>
    <w:tmpl w:val="F70A0132"/>
    <w:lvl w:ilvl="0">
      <w:start w:val="19"/>
      <w:numFmt w:val="decimal"/>
      <w:lvlText w:val="%1."/>
      <w:lvlJc w:val="left"/>
      <w:pPr>
        <w:ind w:left="444" w:hanging="444"/>
      </w:pPr>
      <w:rPr>
        <w:rFonts w:hint="default"/>
      </w:rPr>
    </w:lvl>
    <w:lvl w:ilvl="1">
      <w:start w:val="1"/>
      <w:numFmt w:val="decimal"/>
      <w:lvlText w:val="%1.%2."/>
      <w:lvlJc w:val="left"/>
      <w:pPr>
        <w:ind w:left="444" w:hanging="444"/>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63941E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5" w15:restartNumberingAfterBreak="0">
    <w:nsid w:val="182155FA"/>
    <w:multiLevelType w:val="multilevel"/>
    <w:tmpl w:val="2B302DA8"/>
    <w:lvl w:ilvl="0">
      <w:start w:val="9"/>
      <w:numFmt w:val="decimal"/>
      <w:lvlText w:val="%1"/>
      <w:lvlJc w:val="left"/>
      <w:pPr>
        <w:ind w:left="405" w:hanging="405"/>
      </w:pPr>
      <w:rPr>
        <w:rFonts w:hint="default"/>
      </w:rPr>
    </w:lvl>
    <w:lvl w:ilvl="1">
      <w:start w:val="4"/>
      <w:numFmt w:val="decimal"/>
      <w:lvlText w:val="%1.%2"/>
      <w:lvlJc w:val="left"/>
      <w:pPr>
        <w:ind w:left="943" w:hanging="405"/>
      </w:pPr>
      <w:rPr>
        <w:rFonts w:hint="default"/>
      </w:rPr>
    </w:lvl>
    <w:lvl w:ilvl="2">
      <w:start w:val="5"/>
      <w:numFmt w:val="decimal"/>
      <w:lvlText w:val="%1.%2.%3"/>
      <w:lvlJc w:val="left"/>
      <w:pPr>
        <w:ind w:left="1796" w:hanging="720"/>
      </w:pPr>
      <w:rPr>
        <w:rFonts w:hint="default"/>
      </w:rPr>
    </w:lvl>
    <w:lvl w:ilvl="3">
      <w:start w:val="1"/>
      <w:numFmt w:val="decimal"/>
      <w:lvlText w:val="%1.%2.%3.%4"/>
      <w:lvlJc w:val="left"/>
      <w:pPr>
        <w:ind w:left="2334" w:hanging="720"/>
      </w:pPr>
      <w:rPr>
        <w:rFonts w:hint="default"/>
      </w:rPr>
    </w:lvl>
    <w:lvl w:ilvl="4">
      <w:start w:val="1"/>
      <w:numFmt w:val="decimal"/>
      <w:lvlText w:val="%1.%2.%3.%4.%5"/>
      <w:lvlJc w:val="left"/>
      <w:pPr>
        <w:ind w:left="2872" w:hanging="720"/>
      </w:pPr>
      <w:rPr>
        <w:rFonts w:hint="default"/>
      </w:rPr>
    </w:lvl>
    <w:lvl w:ilvl="5">
      <w:start w:val="1"/>
      <w:numFmt w:val="decimal"/>
      <w:lvlText w:val="%1.%2.%3.%4.%5.%6"/>
      <w:lvlJc w:val="left"/>
      <w:pPr>
        <w:ind w:left="3770" w:hanging="1080"/>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5206" w:hanging="1440"/>
      </w:pPr>
      <w:rPr>
        <w:rFonts w:hint="default"/>
      </w:rPr>
    </w:lvl>
    <w:lvl w:ilvl="8">
      <w:start w:val="1"/>
      <w:numFmt w:val="decimal"/>
      <w:lvlText w:val="%1.%2.%3.%4.%5.%6.%7.%8.%9"/>
      <w:lvlJc w:val="left"/>
      <w:pPr>
        <w:ind w:left="5744" w:hanging="1440"/>
      </w:pPr>
      <w:rPr>
        <w:rFonts w:hint="default"/>
      </w:rPr>
    </w:lvl>
  </w:abstractNum>
  <w:abstractNum w:abstractNumId="16"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7"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8"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23605E99"/>
    <w:multiLevelType w:val="multilevel"/>
    <w:tmpl w:val="C8B2DD14"/>
    <w:lvl w:ilvl="0">
      <w:start w:val="7"/>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3"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5076475"/>
    <w:multiLevelType w:val="multilevel"/>
    <w:tmpl w:val="8B2217EE"/>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1.%2.%3."/>
      <w:lvlJc w:val="left"/>
      <w:pPr>
        <w:ind w:left="1004" w:hanging="720"/>
      </w:pPr>
      <w:rPr>
        <w:rFonts w:hint="default"/>
        <w:b/>
        <w:i w:val="0"/>
      </w:rPr>
    </w:lvl>
    <w:lvl w:ilvl="3">
      <w:start w:val="1"/>
      <w:numFmt w:val="decimal"/>
      <w:isLgl/>
      <w:lvlText w:val="%1.%2.%3.%4."/>
      <w:lvlJc w:val="left"/>
      <w:pPr>
        <w:ind w:left="1080" w:hanging="720"/>
      </w:pPr>
      <w:rPr>
        <w:rFonts w:hint="default"/>
        <w:b/>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5" w15:restartNumberingAfterBreak="0">
    <w:nsid w:val="553C1469"/>
    <w:multiLevelType w:val="multilevel"/>
    <w:tmpl w:val="693C8EAA"/>
    <w:lvl w:ilvl="0">
      <w:start w:val="9"/>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7"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8"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65C0523F"/>
    <w:multiLevelType w:val="multilevel"/>
    <w:tmpl w:val="176CDB02"/>
    <w:lvl w:ilvl="0">
      <w:start w:val="9"/>
      <w:numFmt w:val="decimal"/>
      <w:lvlText w:val="%1"/>
      <w:lvlJc w:val="left"/>
      <w:pPr>
        <w:ind w:left="360" w:hanging="360"/>
      </w:pPr>
      <w:rPr>
        <w:rFonts w:hint="default"/>
        <w:b/>
        <w:color w:val="1F497D" w:themeColor="text2"/>
      </w:rPr>
    </w:lvl>
    <w:lvl w:ilvl="1">
      <w:start w:val="1"/>
      <w:numFmt w:val="decimal"/>
      <w:lvlText w:val="%1.%2"/>
      <w:lvlJc w:val="left"/>
      <w:pPr>
        <w:ind w:left="360" w:hanging="360"/>
      </w:pPr>
      <w:rPr>
        <w:rFonts w:hint="default"/>
        <w:b/>
        <w:color w:val="1F497D" w:themeColor="text2"/>
      </w:rPr>
    </w:lvl>
    <w:lvl w:ilvl="2">
      <w:start w:val="1"/>
      <w:numFmt w:val="decimal"/>
      <w:lvlText w:val="%1.%2.%3"/>
      <w:lvlJc w:val="left"/>
      <w:pPr>
        <w:ind w:left="720" w:hanging="720"/>
      </w:pPr>
      <w:rPr>
        <w:rFonts w:hint="default"/>
        <w:b w:val="0"/>
        <w:color w:val="auto"/>
      </w:rPr>
    </w:lvl>
    <w:lvl w:ilvl="3">
      <w:start w:val="1"/>
      <w:numFmt w:val="lowerLetter"/>
      <w:lvlText w:val="%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F497D" w:themeColor="text2"/>
      </w:rPr>
    </w:lvl>
    <w:lvl w:ilvl="6">
      <w:start w:val="1"/>
      <w:numFmt w:val="decimal"/>
      <w:lvlText w:val="%1.%2.%3.%4.%5.%6.%7"/>
      <w:lvlJc w:val="left"/>
      <w:pPr>
        <w:ind w:left="1440" w:hanging="1440"/>
      </w:pPr>
      <w:rPr>
        <w:rFonts w:hint="default"/>
        <w:b/>
        <w:color w:val="1F497D" w:themeColor="text2"/>
      </w:rPr>
    </w:lvl>
    <w:lvl w:ilvl="7">
      <w:start w:val="1"/>
      <w:numFmt w:val="decimal"/>
      <w:lvlText w:val="%1.%2.%3.%4.%5.%6.%7.%8"/>
      <w:lvlJc w:val="left"/>
      <w:pPr>
        <w:ind w:left="1440" w:hanging="1440"/>
      </w:pPr>
      <w:rPr>
        <w:rFonts w:hint="default"/>
        <w:b/>
        <w:color w:val="1F497D" w:themeColor="text2"/>
      </w:rPr>
    </w:lvl>
    <w:lvl w:ilvl="8">
      <w:start w:val="1"/>
      <w:numFmt w:val="decimal"/>
      <w:lvlText w:val="%1.%2.%3.%4.%5.%6.%7.%8.%9"/>
      <w:lvlJc w:val="left"/>
      <w:pPr>
        <w:ind w:left="1800" w:hanging="1800"/>
      </w:pPr>
      <w:rPr>
        <w:rFonts w:hint="default"/>
        <w:b/>
        <w:color w:val="1F497D" w:themeColor="text2"/>
      </w:rPr>
    </w:lvl>
  </w:abstractNum>
  <w:abstractNum w:abstractNumId="43"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4"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5"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15:restartNumberingAfterBreak="0">
    <w:nsid w:val="6DC86ACE"/>
    <w:multiLevelType w:val="hybridMultilevel"/>
    <w:tmpl w:val="BF00D72A"/>
    <w:lvl w:ilvl="0" w:tplc="7806EA9E">
      <w:start w:val="1"/>
      <w:numFmt w:val="lowerLetter"/>
      <w:lvlText w:val="%1)"/>
      <w:lvlJc w:val="left"/>
      <w:pPr>
        <w:tabs>
          <w:tab w:val="num" w:pos="1440"/>
        </w:tabs>
        <w:ind w:left="1440" w:hanging="360"/>
      </w:pPr>
      <w:rPr>
        <w:rFonts w:hint="default"/>
        <w:b/>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9"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abstractNumId w:val="27"/>
  </w:num>
  <w:num w:numId="2">
    <w:abstractNumId w:val="11"/>
  </w:num>
  <w:num w:numId="3">
    <w:abstractNumId w:val="5"/>
  </w:num>
  <w:num w:numId="4">
    <w:abstractNumId w:val="44"/>
  </w:num>
  <w:num w:numId="5">
    <w:abstractNumId w:val="24"/>
  </w:num>
  <w:num w:numId="6">
    <w:abstractNumId w:val="18"/>
  </w:num>
  <w:num w:numId="7">
    <w:abstractNumId w:val="33"/>
  </w:num>
  <w:num w:numId="8">
    <w:abstractNumId w:val="53"/>
  </w:num>
  <w:num w:numId="9">
    <w:abstractNumId w:val="16"/>
  </w:num>
  <w:num w:numId="10">
    <w:abstractNumId w:val="40"/>
  </w:num>
  <w:num w:numId="11">
    <w:abstractNumId w:val="29"/>
  </w:num>
  <w:num w:numId="12">
    <w:abstractNumId w:val="23"/>
  </w:num>
  <w:num w:numId="13">
    <w:abstractNumId w:val="12"/>
  </w:num>
  <w:num w:numId="14">
    <w:abstractNumId w:val="31"/>
  </w:num>
  <w:num w:numId="15">
    <w:abstractNumId w:val="43"/>
  </w:num>
  <w:num w:numId="16">
    <w:abstractNumId w:val="39"/>
  </w:num>
  <w:num w:numId="17">
    <w:abstractNumId w:val="54"/>
  </w:num>
  <w:num w:numId="18">
    <w:abstractNumId w:val="21"/>
  </w:num>
  <w:num w:numId="19">
    <w:abstractNumId w:val="6"/>
  </w:num>
  <w:num w:numId="20">
    <w:abstractNumId w:val="36"/>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56"/>
  </w:num>
  <w:num w:numId="24">
    <w:abstractNumId w:val="9"/>
  </w:num>
  <w:num w:numId="25">
    <w:abstractNumId w:val="25"/>
  </w:num>
  <w:num w:numId="26">
    <w:abstractNumId w:val="17"/>
  </w:num>
  <w:num w:numId="27">
    <w:abstractNumId w:val="28"/>
  </w:num>
  <w:num w:numId="28">
    <w:abstractNumId w:val="7"/>
  </w:num>
  <w:num w:numId="29">
    <w:abstractNumId w:val="26"/>
  </w:num>
  <w:num w:numId="30">
    <w:abstractNumId w:val="34"/>
  </w:num>
  <w:num w:numId="31">
    <w:abstractNumId w:val="32"/>
  </w:num>
  <w:num w:numId="32">
    <w:abstractNumId w:val="38"/>
  </w:num>
  <w:num w:numId="33">
    <w:abstractNumId w:val="41"/>
  </w:num>
  <w:num w:numId="34">
    <w:abstractNumId w:val="19"/>
  </w:num>
  <w:num w:numId="35">
    <w:abstractNumId w:val="22"/>
  </w:num>
  <w:num w:numId="36">
    <w:abstractNumId w:val="4"/>
  </w:num>
  <w:num w:numId="37">
    <w:abstractNumId w:val="51"/>
  </w:num>
  <w:num w:numId="38">
    <w:abstractNumId w:val="48"/>
  </w:num>
  <w:num w:numId="39">
    <w:abstractNumId w:val="55"/>
  </w:num>
  <w:num w:numId="40">
    <w:abstractNumId w:val="45"/>
  </w:num>
  <w:num w:numId="41">
    <w:abstractNumId w:val="37"/>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50"/>
  </w:num>
  <w:num w:numId="47">
    <w:abstractNumId w:val="49"/>
  </w:num>
  <w:num w:numId="48">
    <w:abstractNumId w:val="47"/>
  </w:num>
  <w:num w:numId="49">
    <w:abstractNumId w:val="10"/>
  </w:num>
  <w:num w:numId="50">
    <w:abstractNumId w:val="20"/>
  </w:num>
  <w:num w:numId="51">
    <w:abstractNumId w:val="3"/>
  </w:num>
  <w:num w:numId="52">
    <w:abstractNumId w:val="42"/>
  </w:num>
  <w:num w:numId="53">
    <w:abstractNumId w:val="15"/>
  </w:num>
  <w:num w:numId="54">
    <w:abstractNumId w:val="35"/>
  </w:num>
  <w:num w:numId="55">
    <w:abstractNumId w:val="30"/>
  </w:num>
  <w:num w:numId="56">
    <w:abstractNumId w:val="13"/>
  </w:num>
  <w:num w:numId="57">
    <w:abstractNumId w:val="4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BC0"/>
    <w:rsid w:val="00025FE0"/>
    <w:rsid w:val="000272CF"/>
    <w:rsid w:val="000273E9"/>
    <w:rsid w:val="00031ABB"/>
    <w:rsid w:val="00032E9D"/>
    <w:rsid w:val="000339B0"/>
    <w:rsid w:val="000343E5"/>
    <w:rsid w:val="00034466"/>
    <w:rsid w:val="0003633A"/>
    <w:rsid w:val="0003650E"/>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65086"/>
    <w:rsid w:val="00066400"/>
    <w:rsid w:val="00071FE3"/>
    <w:rsid w:val="00072501"/>
    <w:rsid w:val="00072BE1"/>
    <w:rsid w:val="000747E2"/>
    <w:rsid w:val="00074AA8"/>
    <w:rsid w:val="00076214"/>
    <w:rsid w:val="0008002B"/>
    <w:rsid w:val="00080BE1"/>
    <w:rsid w:val="00080F94"/>
    <w:rsid w:val="00082C2E"/>
    <w:rsid w:val="0008377B"/>
    <w:rsid w:val="00083F05"/>
    <w:rsid w:val="00084857"/>
    <w:rsid w:val="0008582E"/>
    <w:rsid w:val="00086905"/>
    <w:rsid w:val="00086D98"/>
    <w:rsid w:val="00090541"/>
    <w:rsid w:val="00092507"/>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3815"/>
    <w:rsid w:val="000F58B6"/>
    <w:rsid w:val="000F5D37"/>
    <w:rsid w:val="000F77CE"/>
    <w:rsid w:val="00100052"/>
    <w:rsid w:val="0010053E"/>
    <w:rsid w:val="001007C3"/>
    <w:rsid w:val="00101C1B"/>
    <w:rsid w:val="00101D38"/>
    <w:rsid w:val="00101F51"/>
    <w:rsid w:val="001030A1"/>
    <w:rsid w:val="00103712"/>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1AA2"/>
    <w:rsid w:val="001324E6"/>
    <w:rsid w:val="001325C6"/>
    <w:rsid w:val="00133B74"/>
    <w:rsid w:val="001355C1"/>
    <w:rsid w:val="00136D88"/>
    <w:rsid w:val="00137254"/>
    <w:rsid w:val="001402AB"/>
    <w:rsid w:val="001407D1"/>
    <w:rsid w:val="00145336"/>
    <w:rsid w:val="00145825"/>
    <w:rsid w:val="00145D5F"/>
    <w:rsid w:val="00146ADE"/>
    <w:rsid w:val="00150013"/>
    <w:rsid w:val="0015023E"/>
    <w:rsid w:val="00150DA6"/>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B68"/>
    <w:rsid w:val="00175CDB"/>
    <w:rsid w:val="00176B3E"/>
    <w:rsid w:val="001804D0"/>
    <w:rsid w:val="00183B8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391C"/>
    <w:rsid w:val="001A4CE9"/>
    <w:rsid w:val="001A65A8"/>
    <w:rsid w:val="001A70C2"/>
    <w:rsid w:val="001A78F7"/>
    <w:rsid w:val="001B087C"/>
    <w:rsid w:val="001B0A76"/>
    <w:rsid w:val="001B22DF"/>
    <w:rsid w:val="001B24CC"/>
    <w:rsid w:val="001B396C"/>
    <w:rsid w:val="001B3E7F"/>
    <w:rsid w:val="001B5C6C"/>
    <w:rsid w:val="001B6ABA"/>
    <w:rsid w:val="001B7E8D"/>
    <w:rsid w:val="001C2B67"/>
    <w:rsid w:val="001C2D48"/>
    <w:rsid w:val="001C4D26"/>
    <w:rsid w:val="001C5309"/>
    <w:rsid w:val="001C6F0D"/>
    <w:rsid w:val="001C7E2C"/>
    <w:rsid w:val="001D0464"/>
    <w:rsid w:val="001D054B"/>
    <w:rsid w:val="001D2AF3"/>
    <w:rsid w:val="001D2BC3"/>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885"/>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629D"/>
    <w:rsid w:val="00216F55"/>
    <w:rsid w:val="0021765C"/>
    <w:rsid w:val="00221F2B"/>
    <w:rsid w:val="0022291E"/>
    <w:rsid w:val="00222F9F"/>
    <w:rsid w:val="002230B5"/>
    <w:rsid w:val="002240E4"/>
    <w:rsid w:val="00224766"/>
    <w:rsid w:val="00224BA8"/>
    <w:rsid w:val="00224F23"/>
    <w:rsid w:val="00226040"/>
    <w:rsid w:val="00226CF8"/>
    <w:rsid w:val="002301E4"/>
    <w:rsid w:val="00231021"/>
    <w:rsid w:val="00231BF0"/>
    <w:rsid w:val="002330DA"/>
    <w:rsid w:val="0023336C"/>
    <w:rsid w:val="002337D5"/>
    <w:rsid w:val="00233C69"/>
    <w:rsid w:val="00234000"/>
    <w:rsid w:val="002342F7"/>
    <w:rsid w:val="002355BB"/>
    <w:rsid w:val="002369B6"/>
    <w:rsid w:val="00240E10"/>
    <w:rsid w:val="00241494"/>
    <w:rsid w:val="00241683"/>
    <w:rsid w:val="00243D0F"/>
    <w:rsid w:val="002441E1"/>
    <w:rsid w:val="00244260"/>
    <w:rsid w:val="00245F53"/>
    <w:rsid w:val="00247908"/>
    <w:rsid w:val="0024792E"/>
    <w:rsid w:val="002511EE"/>
    <w:rsid w:val="002532C3"/>
    <w:rsid w:val="002548AD"/>
    <w:rsid w:val="00255149"/>
    <w:rsid w:val="002558AA"/>
    <w:rsid w:val="00261683"/>
    <w:rsid w:val="002619F3"/>
    <w:rsid w:val="00262365"/>
    <w:rsid w:val="0026273C"/>
    <w:rsid w:val="00262836"/>
    <w:rsid w:val="002633C2"/>
    <w:rsid w:val="00264972"/>
    <w:rsid w:val="00265C9F"/>
    <w:rsid w:val="0026700B"/>
    <w:rsid w:val="002671BC"/>
    <w:rsid w:val="00267616"/>
    <w:rsid w:val="002677DA"/>
    <w:rsid w:val="00267858"/>
    <w:rsid w:val="0027034A"/>
    <w:rsid w:val="00271154"/>
    <w:rsid w:val="0027129E"/>
    <w:rsid w:val="002726FD"/>
    <w:rsid w:val="00273729"/>
    <w:rsid w:val="002739DD"/>
    <w:rsid w:val="00273F9B"/>
    <w:rsid w:val="00274508"/>
    <w:rsid w:val="0027456A"/>
    <w:rsid w:val="00274AB8"/>
    <w:rsid w:val="00274B24"/>
    <w:rsid w:val="00275B02"/>
    <w:rsid w:val="002774CC"/>
    <w:rsid w:val="002776AC"/>
    <w:rsid w:val="0028016B"/>
    <w:rsid w:val="00280C82"/>
    <w:rsid w:val="0028129B"/>
    <w:rsid w:val="00283455"/>
    <w:rsid w:val="0028464D"/>
    <w:rsid w:val="002859F3"/>
    <w:rsid w:val="00285F77"/>
    <w:rsid w:val="00286BAA"/>
    <w:rsid w:val="00287CF6"/>
    <w:rsid w:val="00287FDC"/>
    <w:rsid w:val="002907F0"/>
    <w:rsid w:val="00290C62"/>
    <w:rsid w:val="0029106C"/>
    <w:rsid w:val="00292E9D"/>
    <w:rsid w:val="002933B6"/>
    <w:rsid w:val="00293ABE"/>
    <w:rsid w:val="00293B49"/>
    <w:rsid w:val="0029407F"/>
    <w:rsid w:val="002940E3"/>
    <w:rsid w:val="002946F8"/>
    <w:rsid w:val="0029516B"/>
    <w:rsid w:val="002959FE"/>
    <w:rsid w:val="002962DA"/>
    <w:rsid w:val="002A1C09"/>
    <w:rsid w:val="002A1E74"/>
    <w:rsid w:val="002A347B"/>
    <w:rsid w:val="002A3753"/>
    <w:rsid w:val="002A3ECF"/>
    <w:rsid w:val="002A5BC6"/>
    <w:rsid w:val="002A6128"/>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17FA"/>
    <w:rsid w:val="002C3573"/>
    <w:rsid w:val="002C62F5"/>
    <w:rsid w:val="002C6CE5"/>
    <w:rsid w:val="002C7E68"/>
    <w:rsid w:val="002D431C"/>
    <w:rsid w:val="002D58A4"/>
    <w:rsid w:val="002D6DB5"/>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76C"/>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DA7"/>
    <w:rsid w:val="00311E7B"/>
    <w:rsid w:val="00312570"/>
    <w:rsid w:val="00312A60"/>
    <w:rsid w:val="0031343F"/>
    <w:rsid w:val="003135F5"/>
    <w:rsid w:val="00314589"/>
    <w:rsid w:val="0031587F"/>
    <w:rsid w:val="00321DD5"/>
    <w:rsid w:val="00324C88"/>
    <w:rsid w:val="00325F85"/>
    <w:rsid w:val="0032660E"/>
    <w:rsid w:val="00327148"/>
    <w:rsid w:val="0033270E"/>
    <w:rsid w:val="00333C26"/>
    <w:rsid w:val="00334A4C"/>
    <w:rsid w:val="003354D2"/>
    <w:rsid w:val="00335E18"/>
    <w:rsid w:val="00337033"/>
    <w:rsid w:val="00337BDF"/>
    <w:rsid w:val="00337F58"/>
    <w:rsid w:val="00340759"/>
    <w:rsid w:val="003416DA"/>
    <w:rsid w:val="00341A18"/>
    <w:rsid w:val="00341AAC"/>
    <w:rsid w:val="00345B10"/>
    <w:rsid w:val="003472D6"/>
    <w:rsid w:val="00350BB2"/>
    <w:rsid w:val="00350D63"/>
    <w:rsid w:val="00350E02"/>
    <w:rsid w:val="00351226"/>
    <w:rsid w:val="003536F1"/>
    <w:rsid w:val="003545BD"/>
    <w:rsid w:val="003551FC"/>
    <w:rsid w:val="00355D67"/>
    <w:rsid w:val="00356F74"/>
    <w:rsid w:val="00360A08"/>
    <w:rsid w:val="00360A81"/>
    <w:rsid w:val="00360B7D"/>
    <w:rsid w:val="003629C9"/>
    <w:rsid w:val="00363E97"/>
    <w:rsid w:val="00364149"/>
    <w:rsid w:val="0036497F"/>
    <w:rsid w:val="003663AF"/>
    <w:rsid w:val="0036696B"/>
    <w:rsid w:val="003669AE"/>
    <w:rsid w:val="00367795"/>
    <w:rsid w:val="003700A0"/>
    <w:rsid w:val="0037037C"/>
    <w:rsid w:val="00374571"/>
    <w:rsid w:val="00375E4D"/>
    <w:rsid w:val="003766F7"/>
    <w:rsid w:val="0037675F"/>
    <w:rsid w:val="00377017"/>
    <w:rsid w:val="0038146C"/>
    <w:rsid w:val="00383177"/>
    <w:rsid w:val="0038440E"/>
    <w:rsid w:val="0038470C"/>
    <w:rsid w:val="00385471"/>
    <w:rsid w:val="0038622B"/>
    <w:rsid w:val="003868FF"/>
    <w:rsid w:val="003876F1"/>
    <w:rsid w:val="0038791D"/>
    <w:rsid w:val="0039187A"/>
    <w:rsid w:val="00392A83"/>
    <w:rsid w:val="00393905"/>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4593"/>
    <w:rsid w:val="003B5FA6"/>
    <w:rsid w:val="003B6281"/>
    <w:rsid w:val="003B6B70"/>
    <w:rsid w:val="003B761C"/>
    <w:rsid w:val="003B7CE5"/>
    <w:rsid w:val="003C1023"/>
    <w:rsid w:val="003C204B"/>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27184"/>
    <w:rsid w:val="00431240"/>
    <w:rsid w:val="00431F11"/>
    <w:rsid w:val="00434676"/>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7E5"/>
    <w:rsid w:val="00467DA9"/>
    <w:rsid w:val="0047096D"/>
    <w:rsid w:val="00471571"/>
    <w:rsid w:val="00471E73"/>
    <w:rsid w:val="004721AC"/>
    <w:rsid w:val="004723E9"/>
    <w:rsid w:val="00474A5B"/>
    <w:rsid w:val="00474FC5"/>
    <w:rsid w:val="00475757"/>
    <w:rsid w:val="00477D82"/>
    <w:rsid w:val="0048437E"/>
    <w:rsid w:val="004859BD"/>
    <w:rsid w:val="00485DB0"/>
    <w:rsid w:val="00486B64"/>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41B6"/>
    <w:rsid w:val="004E4323"/>
    <w:rsid w:val="004E4393"/>
    <w:rsid w:val="004E48E9"/>
    <w:rsid w:val="004E528A"/>
    <w:rsid w:val="004E75D3"/>
    <w:rsid w:val="004E7616"/>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50273F"/>
    <w:rsid w:val="00502D83"/>
    <w:rsid w:val="0050326B"/>
    <w:rsid w:val="00503485"/>
    <w:rsid w:val="0050420F"/>
    <w:rsid w:val="00504B6B"/>
    <w:rsid w:val="005113C7"/>
    <w:rsid w:val="00512BA4"/>
    <w:rsid w:val="005151FF"/>
    <w:rsid w:val="0051539A"/>
    <w:rsid w:val="00515E39"/>
    <w:rsid w:val="00517D03"/>
    <w:rsid w:val="00517E8A"/>
    <w:rsid w:val="0052002C"/>
    <w:rsid w:val="00520339"/>
    <w:rsid w:val="00520846"/>
    <w:rsid w:val="005216AC"/>
    <w:rsid w:val="00522178"/>
    <w:rsid w:val="00524108"/>
    <w:rsid w:val="0052463C"/>
    <w:rsid w:val="00527036"/>
    <w:rsid w:val="00527343"/>
    <w:rsid w:val="00527EE9"/>
    <w:rsid w:val="005301AB"/>
    <w:rsid w:val="00532659"/>
    <w:rsid w:val="00533129"/>
    <w:rsid w:val="00533E90"/>
    <w:rsid w:val="00534AA5"/>
    <w:rsid w:val="00534C72"/>
    <w:rsid w:val="0053595C"/>
    <w:rsid w:val="0053751B"/>
    <w:rsid w:val="00537956"/>
    <w:rsid w:val="00540974"/>
    <w:rsid w:val="00540CDC"/>
    <w:rsid w:val="00541F0C"/>
    <w:rsid w:val="005434FF"/>
    <w:rsid w:val="00546BF6"/>
    <w:rsid w:val="0054759B"/>
    <w:rsid w:val="00547B99"/>
    <w:rsid w:val="00550019"/>
    <w:rsid w:val="005514E8"/>
    <w:rsid w:val="005515EF"/>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1C75"/>
    <w:rsid w:val="00582CBE"/>
    <w:rsid w:val="005834AF"/>
    <w:rsid w:val="00583908"/>
    <w:rsid w:val="005843BB"/>
    <w:rsid w:val="005845F2"/>
    <w:rsid w:val="00585723"/>
    <w:rsid w:val="00585EFB"/>
    <w:rsid w:val="00585F01"/>
    <w:rsid w:val="00590042"/>
    <w:rsid w:val="00590E7F"/>
    <w:rsid w:val="00590EFC"/>
    <w:rsid w:val="00591902"/>
    <w:rsid w:val="00592A10"/>
    <w:rsid w:val="00593215"/>
    <w:rsid w:val="00594FC2"/>
    <w:rsid w:val="0059516F"/>
    <w:rsid w:val="00597C07"/>
    <w:rsid w:val="005A0905"/>
    <w:rsid w:val="005A0EF6"/>
    <w:rsid w:val="005A1156"/>
    <w:rsid w:val="005A2072"/>
    <w:rsid w:val="005A266D"/>
    <w:rsid w:val="005A3BC8"/>
    <w:rsid w:val="005A4B76"/>
    <w:rsid w:val="005A4C41"/>
    <w:rsid w:val="005A65EF"/>
    <w:rsid w:val="005A6B74"/>
    <w:rsid w:val="005A6CC1"/>
    <w:rsid w:val="005A7129"/>
    <w:rsid w:val="005B02AE"/>
    <w:rsid w:val="005B1ED0"/>
    <w:rsid w:val="005B4295"/>
    <w:rsid w:val="005B48E5"/>
    <w:rsid w:val="005B4B64"/>
    <w:rsid w:val="005B5437"/>
    <w:rsid w:val="005B6BED"/>
    <w:rsid w:val="005C18BB"/>
    <w:rsid w:val="005C1E38"/>
    <w:rsid w:val="005C23BF"/>
    <w:rsid w:val="005C318B"/>
    <w:rsid w:val="005C489F"/>
    <w:rsid w:val="005C58F1"/>
    <w:rsid w:val="005C68E6"/>
    <w:rsid w:val="005C6FDB"/>
    <w:rsid w:val="005C72F1"/>
    <w:rsid w:val="005C7DC0"/>
    <w:rsid w:val="005D06F2"/>
    <w:rsid w:val="005D07E4"/>
    <w:rsid w:val="005D2A9E"/>
    <w:rsid w:val="005D3687"/>
    <w:rsid w:val="005D37C5"/>
    <w:rsid w:val="005D5AF5"/>
    <w:rsid w:val="005D5E1C"/>
    <w:rsid w:val="005D609B"/>
    <w:rsid w:val="005D7714"/>
    <w:rsid w:val="005E0BDD"/>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5F750F"/>
    <w:rsid w:val="00600D6A"/>
    <w:rsid w:val="0060143F"/>
    <w:rsid w:val="00601EF6"/>
    <w:rsid w:val="00603535"/>
    <w:rsid w:val="00603E00"/>
    <w:rsid w:val="00604135"/>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713F"/>
    <w:rsid w:val="0065074A"/>
    <w:rsid w:val="00650D35"/>
    <w:rsid w:val="00651CC4"/>
    <w:rsid w:val="006527F9"/>
    <w:rsid w:val="00653353"/>
    <w:rsid w:val="006534F2"/>
    <w:rsid w:val="006536DD"/>
    <w:rsid w:val="006537DA"/>
    <w:rsid w:val="006540CC"/>
    <w:rsid w:val="0065547D"/>
    <w:rsid w:val="00656B5A"/>
    <w:rsid w:val="00656E25"/>
    <w:rsid w:val="00657CE0"/>
    <w:rsid w:val="006600DF"/>
    <w:rsid w:val="006607AF"/>
    <w:rsid w:val="00662BC2"/>
    <w:rsid w:val="0066308D"/>
    <w:rsid w:val="00663728"/>
    <w:rsid w:val="0066557A"/>
    <w:rsid w:val="00666793"/>
    <w:rsid w:val="0066752C"/>
    <w:rsid w:val="00667625"/>
    <w:rsid w:val="00670205"/>
    <w:rsid w:val="00670A6B"/>
    <w:rsid w:val="0067145B"/>
    <w:rsid w:val="00673E6B"/>
    <w:rsid w:val="006744F9"/>
    <w:rsid w:val="00674AFB"/>
    <w:rsid w:val="0067570D"/>
    <w:rsid w:val="00676D80"/>
    <w:rsid w:val="0067721F"/>
    <w:rsid w:val="00680F73"/>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979EE"/>
    <w:rsid w:val="006A1242"/>
    <w:rsid w:val="006A1460"/>
    <w:rsid w:val="006A1795"/>
    <w:rsid w:val="006A28A2"/>
    <w:rsid w:val="006A3305"/>
    <w:rsid w:val="006A3621"/>
    <w:rsid w:val="006A3F7F"/>
    <w:rsid w:val="006A4A5A"/>
    <w:rsid w:val="006A5561"/>
    <w:rsid w:val="006A59F7"/>
    <w:rsid w:val="006B0C89"/>
    <w:rsid w:val="006B23DE"/>
    <w:rsid w:val="006B3F08"/>
    <w:rsid w:val="006B43F2"/>
    <w:rsid w:val="006B4440"/>
    <w:rsid w:val="006B46CD"/>
    <w:rsid w:val="006B7D80"/>
    <w:rsid w:val="006C0240"/>
    <w:rsid w:val="006C042A"/>
    <w:rsid w:val="006C32B1"/>
    <w:rsid w:val="006C32D7"/>
    <w:rsid w:val="006C33CB"/>
    <w:rsid w:val="006C4030"/>
    <w:rsid w:val="006C4A44"/>
    <w:rsid w:val="006C4B6B"/>
    <w:rsid w:val="006C55D8"/>
    <w:rsid w:val="006C63E4"/>
    <w:rsid w:val="006C6DDE"/>
    <w:rsid w:val="006D3DE6"/>
    <w:rsid w:val="006D5942"/>
    <w:rsid w:val="006D630C"/>
    <w:rsid w:val="006D75E6"/>
    <w:rsid w:val="006D77AB"/>
    <w:rsid w:val="006E09F7"/>
    <w:rsid w:val="006E251B"/>
    <w:rsid w:val="006E25E8"/>
    <w:rsid w:val="006E349D"/>
    <w:rsid w:val="006E5C2B"/>
    <w:rsid w:val="006E7435"/>
    <w:rsid w:val="006E7C7F"/>
    <w:rsid w:val="006F166E"/>
    <w:rsid w:val="006F2267"/>
    <w:rsid w:val="006F2D30"/>
    <w:rsid w:val="006F326D"/>
    <w:rsid w:val="006F3475"/>
    <w:rsid w:val="006F53B0"/>
    <w:rsid w:val="006F6076"/>
    <w:rsid w:val="006F6DF3"/>
    <w:rsid w:val="00700206"/>
    <w:rsid w:val="007003B3"/>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171"/>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DF4"/>
    <w:rsid w:val="00764F22"/>
    <w:rsid w:val="007656E2"/>
    <w:rsid w:val="007659E5"/>
    <w:rsid w:val="007706BE"/>
    <w:rsid w:val="00771351"/>
    <w:rsid w:val="007742B7"/>
    <w:rsid w:val="00774DBC"/>
    <w:rsid w:val="00782340"/>
    <w:rsid w:val="0078319C"/>
    <w:rsid w:val="00783534"/>
    <w:rsid w:val="00785158"/>
    <w:rsid w:val="00787A76"/>
    <w:rsid w:val="00787A90"/>
    <w:rsid w:val="0079066D"/>
    <w:rsid w:val="00790730"/>
    <w:rsid w:val="00791272"/>
    <w:rsid w:val="007913F6"/>
    <w:rsid w:val="00791A4E"/>
    <w:rsid w:val="00791AE7"/>
    <w:rsid w:val="00792212"/>
    <w:rsid w:val="00792F1C"/>
    <w:rsid w:val="00795EC8"/>
    <w:rsid w:val="007969CF"/>
    <w:rsid w:val="00796DD9"/>
    <w:rsid w:val="0079738C"/>
    <w:rsid w:val="007A1170"/>
    <w:rsid w:val="007A21D1"/>
    <w:rsid w:val="007A2292"/>
    <w:rsid w:val="007A2325"/>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829"/>
    <w:rsid w:val="007C39CE"/>
    <w:rsid w:val="007C5285"/>
    <w:rsid w:val="007C63BF"/>
    <w:rsid w:val="007C6AB4"/>
    <w:rsid w:val="007C7126"/>
    <w:rsid w:val="007C7751"/>
    <w:rsid w:val="007C7771"/>
    <w:rsid w:val="007D0038"/>
    <w:rsid w:val="007D19BE"/>
    <w:rsid w:val="007D25DF"/>
    <w:rsid w:val="007D437B"/>
    <w:rsid w:val="007D44A7"/>
    <w:rsid w:val="007D5B05"/>
    <w:rsid w:val="007D6F04"/>
    <w:rsid w:val="007D7E9C"/>
    <w:rsid w:val="007E1BC8"/>
    <w:rsid w:val="007E1F0A"/>
    <w:rsid w:val="007E3062"/>
    <w:rsid w:val="007E3C64"/>
    <w:rsid w:val="007E51D6"/>
    <w:rsid w:val="007E5A99"/>
    <w:rsid w:val="007E6A61"/>
    <w:rsid w:val="007E7DC1"/>
    <w:rsid w:val="007F0664"/>
    <w:rsid w:val="007F0DFA"/>
    <w:rsid w:val="007F174A"/>
    <w:rsid w:val="007F3DB0"/>
    <w:rsid w:val="007F4D3D"/>
    <w:rsid w:val="007F66B9"/>
    <w:rsid w:val="00801C80"/>
    <w:rsid w:val="00801CE4"/>
    <w:rsid w:val="00803284"/>
    <w:rsid w:val="008045FB"/>
    <w:rsid w:val="008048D1"/>
    <w:rsid w:val="00804A9E"/>
    <w:rsid w:val="00805091"/>
    <w:rsid w:val="00805F17"/>
    <w:rsid w:val="00806642"/>
    <w:rsid w:val="008115BB"/>
    <w:rsid w:val="00811E78"/>
    <w:rsid w:val="00811F87"/>
    <w:rsid w:val="00812F97"/>
    <w:rsid w:val="00812FA4"/>
    <w:rsid w:val="008149F6"/>
    <w:rsid w:val="008151CA"/>
    <w:rsid w:val="00817450"/>
    <w:rsid w:val="00817758"/>
    <w:rsid w:val="00821056"/>
    <w:rsid w:val="0082172A"/>
    <w:rsid w:val="00821E64"/>
    <w:rsid w:val="00822410"/>
    <w:rsid w:val="00822D63"/>
    <w:rsid w:val="00824CAE"/>
    <w:rsid w:val="008254B7"/>
    <w:rsid w:val="008260A8"/>
    <w:rsid w:val="00827409"/>
    <w:rsid w:val="00827FDC"/>
    <w:rsid w:val="0083049F"/>
    <w:rsid w:val="008320FE"/>
    <w:rsid w:val="00834C85"/>
    <w:rsid w:val="0083668F"/>
    <w:rsid w:val="008369B1"/>
    <w:rsid w:val="008400BD"/>
    <w:rsid w:val="00840711"/>
    <w:rsid w:val="00840780"/>
    <w:rsid w:val="00842EE7"/>
    <w:rsid w:val="0084352F"/>
    <w:rsid w:val="00843752"/>
    <w:rsid w:val="00843B83"/>
    <w:rsid w:val="00843C00"/>
    <w:rsid w:val="008441B6"/>
    <w:rsid w:val="0084500A"/>
    <w:rsid w:val="008456B3"/>
    <w:rsid w:val="00845ADE"/>
    <w:rsid w:val="00845D38"/>
    <w:rsid w:val="00846BC6"/>
    <w:rsid w:val="00852219"/>
    <w:rsid w:val="008527CA"/>
    <w:rsid w:val="008530CC"/>
    <w:rsid w:val="00857C86"/>
    <w:rsid w:val="0086173D"/>
    <w:rsid w:val="00862D0A"/>
    <w:rsid w:val="008631AB"/>
    <w:rsid w:val="00865E3B"/>
    <w:rsid w:val="00865F25"/>
    <w:rsid w:val="00867C48"/>
    <w:rsid w:val="008700D0"/>
    <w:rsid w:val="0087290E"/>
    <w:rsid w:val="0087310E"/>
    <w:rsid w:val="00876028"/>
    <w:rsid w:val="00876BC6"/>
    <w:rsid w:val="00877A05"/>
    <w:rsid w:val="00877F1D"/>
    <w:rsid w:val="00880069"/>
    <w:rsid w:val="00880C90"/>
    <w:rsid w:val="00881138"/>
    <w:rsid w:val="008822A0"/>
    <w:rsid w:val="00883EF2"/>
    <w:rsid w:val="0088627F"/>
    <w:rsid w:val="0088718A"/>
    <w:rsid w:val="00887458"/>
    <w:rsid w:val="00891A91"/>
    <w:rsid w:val="00891C1E"/>
    <w:rsid w:val="00891CCA"/>
    <w:rsid w:val="00892191"/>
    <w:rsid w:val="00895EED"/>
    <w:rsid w:val="00896B16"/>
    <w:rsid w:val="0089774F"/>
    <w:rsid w:val="00897D75"/>
    <w:rsid w:val="008A0209"/>
    <w:rsid w:val="008A115B"/>
    <w:rsid w:val="008A14AF"/>
    <w:rsid w:val="008A1D50"/>
    <w:rsid w:val="008A23F4"/>
    <w:rsid w:val="008A2988"/>
    <w:rsid w:val="008A58C7"/>
    <w:rsid w:val="008A5C73"/>
    <w:rsid w:val="008A64BE"/>
    <w:rsid w:val="008A736E"/>
    <w:rsid w:val="008B1FD5"/>
    <w:rsid w:val="008B3FD6"/>
    <w:rsid w:val="008B4363"/>
    <w:rsid w:val="008B4FBD"/>
    <w:rsid w:val="008B5203"/>
    <w:rsid w:val="008B6029"/>
    <w:rsid w:val="008B65BB"/>
    <w:rsid w:val="008B69B1"/>
    <w:rsid w:val="008B7004"/>
    <w:rsid w:val="008B7D9C"/>
    <w:rsid w:val="008C0788"/>
    <w:rsid w:val="008C1260"/>
    <w:rsid w:val="008C127F"/>
    <w:rsid w:val="008C201E"/>
    <w:rsid w:val="008C21CF"/>
    <w:rsid w:val="008C4E2E"/>
    <w:rsid w:val="008C4EEC"/>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6A0"/>
    <w:rsid w:val="00902F35"/>
    <w:rsid w:val="00903DD6"/>
    <w:rsid w:val="00904D37"/>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309A0"/>
    <w:rsid w:val="00931A94"/>
    <w:rsid w:val="009330CE"/>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356E"/>
    <w:rsid w:val="00974550"/>
    <w:rsid w:val="00975E3D"/>
    <w:rsid w:val="0097694C"/>
    <w:rsid w:val="00976CAE"/>
    <w:rsid w:val="00977E29"/>
    <w:rsid w:val="009820ED"/>
    <w:rsid w:val="00983090"/>
    <w:rsid w:val="009839E5"/>
    <w:rsid w:val="00983C93"/>
    <w:rsid w:val="009845CA"/>
    <w:rsid w:val="009848E6"/>
    <w:rsid w:val="00985E2D"/>
    <w:rsid w:val="00985F48"/>
    <w:rsid w:val="009860DB"/>
    <w:rsid w:val="00987631"/>
    <w:rsid w:val="0098793E"/>
    <w:rsid w:val="00987AC6"/>
    <w:rsid w:val="009901CA"/>
    <w:rsid w:val="00991AA8"/>
    <w:rsid w:val="009927F3"/>
    <w:rsid w:val="00992833"/>
    <w:rsid w:val="00994027"/>
    <w:rsid w:val="00995AB2"/>
    <w:rsid w:val="00995F52"/>
    <w:rsid w:val="009969CD"/>
    <w:rsid w:val="00996C00"/>
    <w:rsid w:val="00997487"/>
    <w:rsid w:val="009A0E43"/>
    <w:rsid w:val="009A2F3A"/>
    <w:rsid w:val="009A39C5"/>
    <w:rsid w:val="009A3A3B"/>
    <w:rsid w:val="009A4EA9"/>
    <w:rsid w:val="009A666F"/>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0BCE"/>
    <w:rsid w:val="009F24E3"/>
    <w:rsid w:val="009F3904"/>
    <w:rsid w:val="009F3FBA"/>
    <w:rsid w:val="009F4ED6"/>
    <w:rsid w:val="009F5A16"/>
    <w:rsid w:val="009F66C9"/>
    <w:rsid w:val="009F6CAA"/>
    <w:rsid w:val="00A013C6"/>
    <w:rsid w:val="00A01CCC"/>
    <w:rsid w:val="00A0223F"/>
    <w:rsid w:val="00A02F21"/>
    <w:rsid w:val="00A02F33"/>
    <w:rsid w:val="00A06336"/>
    <w:rsid w:val="00A06EF8"/>
    <w:rsid w:val="00A07503"/>
    <w:rsid w:val="00A104C0"/>
    <w:rsid w:val="00A111A0"/>
    <w:rsid w:val="00A12FBB"/>
    <w:rsid w:val="00A138C2"/>
    <w:rsid w:val="00A14EEF"/>
    <w:rsid w:val="00A15C48"/>
    <w:rsid w:val="00A1639A"/>
    <w:rsid w:val="00A16E26"/>
    <w:rsid w:val="00A20853"/>
    <w:rsid w:val="00A20A4C"/>
    <w:rsid w:val="00A20DD7"/>
    <w:rsid w:val="00A21EBA"/>
    <w:rsid w:val="00A21F91"/>
    <w:rsid w:val="00A2200A"/>
    <w:rsid w:val="00A22038"/>
    <w:rsid w:val="00A228C3"/>
    <w:rsid w:val="00A22CCC"/>
    <w:rsid w:val="00A22D17"/>
    <w:rsid w:val="00A247B3"/>
    <w:rsid w:val="00A24A10"/>
    <w:rsid w:val="00A31242"/>
    <w:rsid w:val="00A316C7"/>
    <w:rsid w:val="00A31C7C"/>
    <w:rsid w:val="00A3222A"/>
    <w:rsid w:val="00A33FF3"/>
    <w:rsid w:val="00A34673"/>
    <w:rsid w:val="00A348BC"/>
    <w:rsid w:val="00A370FB"/>
    <w:rsid w:val="00A371F7"/>
    <w:rsid w:val="00A37C90"/>
    <w:rsid w:val="00A403BC"/>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0EC7"/>
    <w:rsid w:val="00A62954"/>
    <w:rsid w:val="00A63152"/>
    <w:rsid w:val="00A642D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77E6F"/>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46D1"/>
    <w:rsid w:val="00A95464"/>
    <w:rsid w:val="00AA063E"/>
    <w:rsid w:val="00AA06CD"/>
    <w:rsid w:val="00AA09DA"/>
    <w:rsid w:val="00AA35C5"/>
    <w:rsid w:val="00AA381F"/>
    <w:rsid w:val="00AA3B83"/>
    <w:rsid w:val="00AA4046"/>
    <w:rsid w:val="00AA68A1"/>
    <w:rsid w:val="00AB1632"/>
    <w:rsid w:val="00AB5736"/>
    <w:rsid w:val="00AB62CD"/>
    <w:rsid w:val="00AB68B1"/>
    <w:rsid w:val="00AB6A7B"/>
    <w:rsid w:val="00AB6DE4"/>
    <w:rsid w:val="00AB6F87"/>
    <w:rsid w:val="00AC0757"/>
    <w:rsid w:val="00AC0B63"/>
    <w:rsid w:val="00AC13BD"/>
    <w:rsid w:val="00AC230B"/>
    <w:rsid w:val="00AC2669"/>
    <w:rsid w:val="00AC37C8"/>
    <w:rsid w:val="00AD0BC7"/>
    <w:rsid w:val="00AD2645"/>
    <w:rsid w:val="00AD47D7"/>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1781E"/>
    <w:rsid w:val="00B20A96"/>
    <w:rsid w:val="00B22FAE"/>
    <w:rsid w:val="00B23DB2"/>
    <w:rsid w:val="00B241AF"/>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9B1"/>
    <w:rsid w:val="00B46ABA"/>
    <w:rsid w:val="00B502C4"/>
    <w:rsid w:val="00B510BE"/>
    <w:rsid w:val="00B51C0C"/>
    <w:rsid w:val="00B530CA"/>
    <w:rsid w:val="00B5453C"/>
    <w:rsid w:val="00B54736"/>
    <w:rsid w:val="00B54B0C"/>
    <w:rsid w:val="00B54BAE"/>
    <w:rsid w:val="00B5530A"/>
    <w:rsid w:val="00B553BB"/>
    <w:rsid w:val="00B5607F"/>
    <w:rsid w:val="00B56917"/>
    <w:rsid w:val="00B57101"/>
    <w:rsid w:val="00B57327"/>
    <w:rsid w:val="00B60259"/>
    <w:rsid w:val="00B61180"/>
    <w:rsid w:val="00B61B91"/>
    <w:rsid w:val="00B61CA9"/>
    <w:rsid w:val="00B63395"/>
    <w:rsid w:val="00B634A2"/>
    <w:rsid w:val="00B63A5F"/>
    <w:rsid w:val="00B645D9"/>
    <w:rsid w:val="00B655CD"/>
    <w:rsid w:val="00B65C83"/>
    <w:rsid w:val="00B70431"/>
    <w:rsid w:val="00B70639"/>
    <w:rsid w:val="00B715BF"/>
    <w:rsid w:val="00B71AAA"/>
    <w:rsid w:val="00B72385"/>
    <w:rsid w:val="00B728DB"/>
    <w:rsid w:val="00B73731"/>
    <w:rsid w:val="00B74282"/>
    <w:rsid w:val="00B76269"/>
    <w:rsid w:val="00B76BE1"/>
    <w:rsid w:val="00B76D93"/>
    <w:rsid w:val="00B77125"/>
    <w:rsid w:val="00B77AAB"/>
    <w:rsid w:val="00B824CA"/>
    <w:rsid w:val="00B83212"/>
    <w:rsid w:val="00B8478F"/>
    <w:rsid w:val="00B85E16"/>
    <w:rsid w:val="00B86C4B"/>
    <w:rsid w:val="00B871B6"/>
    <w:rsid w:val="00B875B6"/>
    <w:rsid w:val="00B93631"/>
    <w:rsid w:val="00B93845"/>
    <w:rsid w:val="00B9399E"/>
    <w:rsid w:val="00B94436"/>
    <w:rsid w:val="00B94FCA"/>
    <w:rsid w:val="00B96ADB"/>
    <w:rsid w:val="00B975D9"/>
    <w:rsid w:val="00B97774"/>
    <w:rsid w:val="00BA0450"/>
    <w:rsid w:val="00BA045A"/>
    <w:rsid w:val="00BA3B10"/>
    <w:rsid w:val="00BA5A5C"/>
    <w:rsid w:val="00BA5E4E"/>
    <w:rsid w:val="00BA6FF1"/>
    <w:rsid w:val="00BB0B40"/>
    <w:rsid w:val="00BB27C2"/>
    <w:rsid w:val="00BB287E"/>
    <w:rsid w:val="00BB3EA1"/>
    <w:rsid w:val="00BB42EE"/>
    <w:rsid w:val="00BB6FB0"/>
    <w:rsid w:val="00BC1318"/>
    <w:rsid w:val="00BC27C8"/>
    <w:rsid w:val="00BC29DD"/>
    <w:rsid w:val="00BC3248"/>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2D6F"/>
    <w:rsid w:val="00BE3A32"/>
    <w:rsid w:val="00BE4077"/>
    <w:rsid w:val="00BE631D"/>
    <w:rsid w:val="00BE7417"/>
    <w:rsid w:val="00BE7B7F"/>
    <w:rsid w:val="00BF0FF9"/>
    <w:rsid w:val="00BF1922"/>
    <w:rsid w:val="00BF2A3A"/>
    <w:rsid w:val="00BF3B55"/>
    <w:rsid w:val="00BF520A"/>
    <w:rsid w:val="00BF53A3"/>
    <w:rsid w:val="00BF5459"/>
    <w:rsid w:val="00BF5F80"/>
    <w:rsid w:val="00BF702F"/>
    <w:rsid w:val="00BF7635"/>
    <w:rsid w:val="00BF766A"/>
    <w:rsid w:val="00BF7A5A"/>
    <w:rsid w:val="00C00601"/>
    <w:rsid w:val="00C00D5A"/>
    <w:rsid w:val="00C00F74"/>
    <w:rsid w:val="00C02144"/>
    <w:rsid w:val="00C02C75"/>
    <w:rsid w:val="00C033FC"/>
    <w:rsid w:val="00C03B48"/>
    <w:rsid w:val="00C049A1"/>
    <w:rsid w:val="00C05618"/>
    <w:rsid w:val="00C056A6"/>
    <w:rsid w:val="00C06C76"/>
    <w:rsid w:val="00C07E46"/>
    <w:rsid w:val="00C10063"/>
    <w:rsid w:val="00C10361"/>
    <w:rsid w:val="00C10376"/>
    <w:rsid w:val="00C10723"/>
    <w:rsid w:val="00C10E85"/>
    <w:rsid w:val="00C11808"/>
    <w:rsid w:val="00C137D3"/>
    <w:rsid w:val="00C15AB8"/>
    <w:rsid w:val="00C167E3"/>
    <w:rsid w:val="00C16976"/>
    <w:rsid w:val="00C207C9"/>
    <w:rsid w:val="00C20C80"/>
    <w:rsid w:val="00C20EA5"/>
    <w:rsid w:val="00C21F52"/>
    <w:rsid w:val="00C229FA"/>
    <w:rsid w:val="00C22E0F"/>
    <w:rsid w:val="00C244DC"/>
    <w:rsid w:val="00C24862"/>
    <w:rsid w:val="00C25CB5"/>
    <w:rsid w:val="00C26719"/>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47687"/>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7072F"/>
    <w:rsid w:val="00C73794"/>
    <w:rsid w:val="00C74A32"/>
    <w:rsid w:val="00C754D0"/>
    <w:rsid w:val="00C75D4B"/>
    <w:rsid w:val="00C75EB0"/>
    <w:rsid w:val="00C76DD0"/>
    <w:rsid w:val="00C80221"/>
    <w:rsid w:val="00C80612"/>
    <w:rsid w:val="00C80756"/>
    <w:rsid w:val="00C810AE"/>
    <w:rsid w:val="00C832D6"/>
    <w:rsid w:val="00C86884"/>
    <w:rsid w:val="00C87108"/>
    <w:rsid w:val="00C875BC"/>
    <w:rsid w:val="00C87D63"/>
    <w:rsid w:val="00C9208B"/>
    <w:rsid w:val="00C928BF"/>
    <w:rsid w:val="00C9366C"/>
    <w:rsid w:val="00C94218"/>
    <w:rsid w:val="00C942E7"/>
    <w:rsid w:val="00C95549"/>
    <w:rsid w:val="00C95BBA"/>
    <w:rsid w:val="00C95F22"/>
    <w:rsid w:val="00C965C2"/>
    <w:rsid w:val="00CA101E"/>
    <w:rsid w:val="00CA26B1"/>
    <w:rsid w:val="00CA32DA"/>
    <w:rsid w:val="00CA3532"/>
    <w:rsid w:val="00CA4469"/>
    <w:rsid w:val="00CA44E3"/>
    <w:rsid w:val="00CA4D3A"/>
    <w:rsid w:val="00CA6A35"/>
    <w:rsid w:val="00CA6BB0"/>
    <w:rsid w:val="00CA6E8E"/>
    <w:rsid w:val="00CB2C41"/>
    <w:rsid w:val="00CB30B5"/>
    <w:rsid w:val="00CB310C"/>
    <w:rsid w:val="00CB40EB"/>
    <w:rsid w:val="00CB5799"/>
    <w:rsid w:val="00CB5B28"/>
    <w:rsid w:val="00CB6674"/>
    <w:rsid w:val="00CB6732"/>
    <w:rsid w:val="00CC1799"/>
    <w:rsid w:val="00CC431F"/>
    <w:rsid w:val="00CC5DD7"/>
    <w:rsid w:val="00CC6700"/>
    <w:rsid w:val="00CC68CB"/>
    <w:rsid w:val="00CC6A03"/>
    <w:rsid w:val="00CC6B83"/>
    <w:rsid w:val="00CC6F9A"/>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6F9"/>
    <w:rsid w:val="00CE11C9"/>
    <w:rsid w:val="00CE2525"/>
    <w:rsid w:val="00CE25F1"/>
    <w:rsid w:val="00CE37BB"/>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E35"/>
    <w:rsid w:val="00D054C9"/>
    <w:rsid w:val="00D06E24"/>
    <w:rsid w:val="00D072C7"/>
    <w:rsid w:val="00D07D6F"/>
    <w:rsid w:val="00D10625"/>
    <w:rsid w:val="00D10928"/>
    <w:rsid w:val="00D11B2C"/>
    <w:rsid w:val="00D1428B"/>
    <w:rsid w:val="00D14A49"/>
    <w:rsid w:val="00D1536B"/>
    <w:rsid w:val="00D160AA"/>
    <w:rsid w:val="00D202A1"/>
    <w:rsid w:val="00D20CFF"/>
    <w:rsid w:val="00D20EA1"/>
    <w:rsid w:val="00D21C61"/>
    <w:rsid w:val="00D2236D"/>
    <w:rsid w:val="00D22439"/>
    <w:rsid w:val="00D245A7"/>
    <w:rsid w:val="00D3114C"/>
    <w:rsid w:val="00D319DD"/>
    <w:rsid w:val="00D33389"/>
    <w:rsid w:val="00D3473B"/>
    <w:rsid w:val="00D35265"/>
    <w:rsid w:val="00D374E7"/>
    <w:rsid w:val="00D41914"/>
    <w:rsid w:val="00D42C86"/>
    <w:rsid w:val="00D42F0B"/>
    <w:rsid w:val="00D42FAF"/>
    <w:rsid w:val="00D46A1C"/>
    <w:rsid w:val="00D52AB1"/>
    <w:rsid w:val="00D5515E"/>
    <w:rsid w:val="00D568D6"/>
    <w:rsid w:val="00D60F88"/>
    <w:rsid w:val="00D61407"/>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5C43"/>
    <w:rsid w:val="00D76C57"/>
    <w:rsid w:val="00D76ECA"/>
    <w:rsid w:val="00D81A42"/>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6DC"/>
    <w:rsid w:val="00D97ACB"/>
    <w:rsid w:val="00DA07F7"/>
    <w:rsid w:val="00DA1A9E"/>
    <w:rsid w:val="00DA1B76"/>
    <w:rsid w:val="00DA3029"/>
    <w:rsid w:val="00DA387E"/>
    <w:rsid w:val="00DA3E03"/>
    <w:rsid w:val="00DA5E6A"/>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51B5"/>
    <w:rsid w:val="00DC5CD7"/>
    <w:rsid w:val="00DC6072"/>
    <w:rsid w:val="00DC6387"/>
    <w:rsid w:val="00DC64EA"/>
    <w:rsid w:val="00DC680A"/>
    <w:rsid w:val="00DC7794"/>
    <w:rsid w:val="00DC77A2"/>
    <w:rsid w:val="00DC7E8A"/>
    <w:rsid w:val="00DD0ABE"/>
    <w:rsid w:val="00DD144B"/>
    <w:rsid w:val="00DD2B14"/>
    <w:rsid w:val="00DD3A50"/>
    <w:rsid w:val="00DD48B1"/>
    <w:rsid w:val="00DD4A4D"/>
    <w:rsid w:val="00DD56DF"/>
    <w:rsid w:val="00DD5C5D"/>
    <w:rsid w:val="00DE096E"/>
    <w:rsid w:val="00DE0DEB"/>
    <w:rsid w:val="00DE13C7"/>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37E"/>
    <w:rsid w:val="00DF789D"/>
    <w:rsid w:val="00E0012E"/>
    <w:rsid w:val="00E00A67"/>
    <w:rsid w:val="00E00DC3"/>
    <w:rsid w:val="00E00FB9"/>
    <w:rsid w:val="00E01856"/>
    <w:rsid w:val="00E01E29"/>
    <w:rsid w:val="00E03CC7"/>
    <w:rsid w:val="00E04E4D"/>
    <w:rsid w:val="00E05058"/>
    <w:rsid w:val="00E0598A"/>
    <w:rsid w:val="00E05E09"/>
    <w:rsid w:val="00E065F4"/>
    <w:rsid w:val="00E07D2A"/>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32CF"/>
    <w:rsid w:val="00E54216"/>
    <w:rsid w:val="00E5431E"/>
    <w:rsid w:val="00E54BCD"/>
    <w:rsid w:val="00E55254"/>
    <w:rsid w:val="00E559F6"/>
    <w:rsid w:val="00E563DF"/>
    <w:rsid w:val="00E5646E"/>
    <w:rsid w:val="00E5684A"/>
    <w:rsid w:val="00E60685"/>
    <w:rsid w:val="00E61A45"/>
    <w:rsid w:val="00E6298A"/>
    <w:rsid w:val="00E6349E"/>
    <w:rsid w:val="00E640E1"/>
    <w:rsid w:val="00E648E6"/>
    <w:rsid w:val="00E66F59"/>
    <w:rsid w:val="00E67204"/>
    <w:rsid w:val="00E7019F"/>
    <w:rsid w:val="00E7071A"/>
    <w:rsid w:val="00E70CF4"/>
    <w:rsid w:val="00E7138C"/>
    <w:rsid w:val="00E72C6A"/>
    <w:rsid w:val="00E731A1"/>
    <w:rsid w:val="00E75DF0"/>
    <w:rsid w:val="00E7632B"/>
    <w:rsid w:val="00E770AB"/>
    <w:rsid w:val="00E801DE"/>
    <w:rsid w:val="00E81367"/>
    <w:rsid w:val="00E8230E"/>
    <w:rsid w:val="00E82DF1"/>
    <w:rsid w:val="00E831C3"/>
    <w:rsid w:val="00E84FA3"/>
    <w:rsid w:val="00E85104"/>
    <w:rsid w:val="00E85487"/>
    <w:rsid w:val="00E85FEA"/>
    <w:rsid w:val="00E90C95"/>
    <w:rsid w:val="00E93213"/>
    <w:rsid w:val="00E95C22"/>
    <w:rsid w:val="00E95DF3"/>
    <w:rsid w:val="00E97161"/>
    <w:rsid w:val="00E974F2"/>
    <w:rsid w:val="00E97A2C"/>
    <w:rsid w:val="00EA0469"/>
    <w:rsid w:val="00EA0560"/>
    <w:rsid w:val="00EA057F"/>
    <w:rsid w:val="00EA0BB5"/>
    <w:rsid w:val="00EA2F59"/>
    <w:rsid w:val="00EA4D6B"/>
    <w:rsid w:val="00EA5926"/>
    <w:rsid w:val="00EA5D4B"/>
    <w:rsid w:val="00EA6484"/>
    <w:rsid w:val="00EA7888"/>
    <w:rsid w:val="00EB05F2"/>
    <w:rsid w:val="00EB0940"/>
    <w:rsid w:val="00EB0ADA"/>
    <w:rsid w:val="00EB0D46"/>
    <w:rsid w:val="00EB180F"/>
    <w:rsid w:val="00EB2044"/>
    <w:rsid w:val="00EB249F"/>
    <w:rsid w:val="00EB2F7C"/>
    <w:rsid w:val="00EB3B09"/>
    <w:rsid w:val="00EB430C"/>
    <w:rsid w:val="00EB4928"/>
    <w:rsid w:val="00EB51A7"/>
    <w:rsid w:val="00EB7AC1"/>
    <w:rsid w:val="00EC0935"/>
    <w:rsid w:val="00EC165E"/>
    <w:rsid w:val="00EC2105"/>
    <w:rsid w:val="00EC33C8"/>
    <w:rsid w:val="00EC4992"/>
    <w:rsid w:val="00EC4E3D"/>
    <w:rsid w:val="00EC6C1E"/>
    <w:rsid w:val="00EC6FDB"/>
    <w:rsid w:val="00ED0661"/>
    <w:rsid w:val="00ED0668"/>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20BE"/>
    <w:rsid w:val="00EF49AC"/>
    <w:rsid w:val="00EF7DD4"/>
    <w:rsid w:val="00F00B3C"/>
    <w:rsid w:val="00F0112B"/>
    <w:rsid w:val="00F011BC"/>
    <w:rsid w:val="00F023E1"/>
    <w:rsid w:val="00F10F61"/>
    <w:rsid w:val="00F1450E"/>
    <w:rsid w:val="00F158A3"/>
    <w:rsid w:val="00F165ED"/>
    <w:rsid w:val="00F16DCF"/>
    <w:rsid w:val="00F2017D"/>
    <w:rsid w:val="00F2052C"/>
    <w:rsid w:val="00F226AB"/>
    <w:rsid w:val="00F24980"/>
    <w:rsid w:val="00F259B6"/>
    <w:rsid w:val="00F30FC5"/>
    <w:rsid w:val="00F3118B"/>
    <w:rsid w:val="00F32B78"/>
    <w:rsid w:val="00F32E7B"/>
    <w:rsid w:val="00F34227"/>
    <w:rsid w:val="00F37412"/>
    <w:rsid w:val="00F3754A"/>
    <w:rsid w:val="00F42885"/>
    <w:rsid w:val="00F43C4D"/>
    <w:rsid w:val="00F451AA"/>
    <w:rsid w:val="00F45C0D"/>
    <w:rsid w:val="00F46B8A"/>
    <w:rsid w:val="00F47B9F"/>
    <w:rsid w:val="00F5061C"/>
    <w:rsid w:val="00F50C8A"/>
    <w:rsid w:val="00F528DE"/>
    <w:rsid w:val="00F5350E"/>
    <w:rsid w:val="00F549DA"/>
    <w:rsid w:val="00F54B34"/>
    <w:rsid w:val="00F550EE"/>
    <w:rsid w:val="00F55F52"/>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45E"/>
    <w:rsid w:val="00F725A5"/>
    <w:rsid w:val="00F72718"/>
    <w:rsid w:val="00F72BB8"/>
    <w:rsid w:val="00F73B45"/>
    <w:rsid w:val="00F740C2"/>
    <w:rsid w:val="00F7567D"/>
    <w:rsid w:val="00F756D9"/>
    <w:rsid w:val="00F77176"/>
    <w:rsid w:val="00F77AE4"/>
    <w:rsid w:val="00F77ECA"/>
    <w:rsid w:val="00F8074B"/>
    <w:rsid w:val="00F81D3D"/>
    <w:rsid w:val="00F82E88"/>
    <w:rsid w:val="00F83AC8"/>
    <w:rsid w:val="00F8416F"/>
    <w:rsid w:val="00F84A8F"/>
    <w:rsid w:val="00F85A34"/>
    <w:rsid w:val="00F93607"/>
    <w:rsid w:val="00F94B64"/>
    <w:rsid w:val="00F95D6C"/>
    <w:rsid w:val="00F963B0"/>
    <w:rsid w:val="00F9796B"/>
    <w:rsid w:val="00F97A80"/>
    <w:rsid w:val="00FA0252"/>
    <w:rsid w:val="00FA08C4"/>
    <w:rsid w:val="00FA0E31"/>
    <w:rsid w:val="00FA0E61"/>
    <w:rsid w:val="00FA2E02"/>
    <w:rsid w:val="00FA6002"/>
    <w:rsid w:val="00FA676C"/>
    <w:rsid w:val="00FA6F13"/>
    <w:rsid w:val="00FA7AC9"/>
    <w:rsid w:val="00FA7CCA"/>
    <w:rsid w:val="00FB05CE"/>
    <w:rsid w:val="00FB1946"/>
    <w:rsid w:val="00FB3915"/>
    <w:rsid w:val="00FB3DBE"/>
    <w:rsid w:val="00FB4510"/>
    <w:rsid w:val="00FB56BE"/>
    <w:rsid w:val="00FB68B1"/>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1399"/>
    <w:rsid w:val="00FE3B17"/>
    <w:rsid w:val="00FE458C"/>
    <w:rsid w:val="00FE7EF9"/>
    <w:rsid w:val="00FE7F2A"/>
    <w:rsid w:val="00FF0185"/>
    <w:rsid w:val="00FF101A"/>
    <w:rsid w:val="00FF1D31"/>
    <w:rsid w:val="00FF2724"/>
    <w:rsid w:val="00FF3953"/>
    <w:rsid w:val="00FF4D8C"/>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0522502"/>
  <w15:docId w15:val="{F6BA82B6-556F-489C-86E5-99278D805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C680A"/>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822084652">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8 do SWZ - Część1, Część2.docx</dmsv2BaseFileName>
    <dmsv2BaseDisplayName xmlns="http://schemas.microsoft.com/sharepoint/v3">Zał. nr 8 do SWZ - Część1, Część2</dmsv2BaseDisplayName>
    <dmsv2SWPP2ObjectNumber xmlns="http://schemas.microsoft.com/sharepoint/v3" xsi:nil="true"/>
    <dmsv2SWPP2SumMD5 xmlns="http://schemas.microsoft.com/sharepoint/v3">abd61d3575e7c4fede40a694cbb70145</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20286173</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ZKQJDXMXURTQ-1256211335-12014</_dlc_DocId>
    <_dlc_DocIdUrl xmlns="a19cb1c7-c5c7-46d4-85ae-d83685407bba">
      <Url>https://swpp2.dms.gkpge.pl/sites/31/_layouts/15/DocIdRedir.aspx?ID=ZKQJDXMXURTQ-1256211335-12014</Url>
      <Description>ZKQJDXMXURTQ-1256211335-12014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1 6 " ? > < A r r a y O f D o c u m e n t L i n k   x m l n s : x s i = " h t t p : / / w w w . w 3 . o r g / 2 0 0 1 / X M L S c h e m a - i n s t a n c e "   x m l n s : x s d = " h t t p : / / w w w . w 3 . o r g / 2 0 0 1 / X M L S c h e m a " / > 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99CF9531-FAE8-406C-8406-28A4BFB59F65}">
  <ds:schemaRefs>
    <ds:schemaRef ds:uri="http://schemas.microsoft.com/sharepoint/events"/>
  </ds:schemaRefs>
</ds:datastoreItem>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623E1AC2-4527-4D7B-8394-F417A32B39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A7384D24-87A6-4344-9B34-DAFE85A7F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263</Words>
  <Characters>1580</Characters>
  <Application>Microsoft Office Word</Application>
  <DocSecurity>0</DocSecurity>
  <Lines>13</Lines>
  <Paragraphs>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Flis Wojciech [PGE Dystr. O.Zamość]</cp:lastModifiedBy>
  <cp:revision>84</cp:revision>
  <cp:lastPrinted>2021-02-26T13:14:00Z</cp:lastPrinted>
  <dcterms:created xsi:type="dcterms:W3CDTF">2021-09-20T10:08:00Z</dcterms:created>
  <dcterms:modified xsi:type="dcterms:W3CDTF">2024-11-05T11:24:00Z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33515650-d88e-4ba7-b95e-040660434eee</vt:lpwstr>
  </property>
</Properties>
</file>